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CFC9" w14:textId="77777777" w:rsidR="00FA7643" w:rsidRPr="009D2153" w:rsidRDefault="00FA7643" w:rsidP="00216284">
      <w:pPr>
        <w:tabs>
          <w:tab w:val="left" w:pos="3540"/>
        </w:tabs>
        <w:rPr>
          <w:rFonts w:asciiTheme="minorHAnsi" w:hAnsiTheme="minorHAnsi" w:cstheme="minorHAnsi"/>
          <w:sz w:val="22"/>
          <w:szCs w:val="22"/>
        </w:rPr>
      </w:pPr>
    </w:p>
    <w:p w14:paraId="050C0846" w14:textId="77777777" w:rsidR="00FA7643" w:rsidRDefault="003E14B6" w:rsidP="00216284">
      <w:pPr>
        <w:pStyle w:val="Titolo7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ALLEGAT</w:t>
      </w:r>
      <w:r w:rsidR="00F35C7F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="00ED58FE">
        <w:rPr>
          <w:rFonts w:asciiTheme="minorHAnsi" w:hAnsiTheme="minorHAnsi" w:cstheme="minorHAnsi"/>
          <w:b/>
          <w:sz w:val="22"/>
          <w:szCs w:val="22"/>
        </w:rPr>
        <w:t>1</w:t>
      </w:r>
    </w:p>
    <w:p w14:paraId="39A60606" w14:textId="77777777" w:rsidR="00FA7643" w:rsidRPr="009D2153" w:rsidRDefault="00FA7643" w:rsidP="00216284">
      <w:pPr>
        <w:rPr>
          <w:rFonts w:asciiTheme="minorHAnsi" w:hAnsiTheme="minorHAnsi" w:cstheme="minorHAnsi"/>
          <w:sz w:val="22"/>
          <w:szCs w:val="22"/>
        </w:rPr>
      </w:pPr>
    </w:p>
    <w:p w14:paraId="3141EE8B" w14:textId="77777777" w:rsidR="00ED58FE" w:rsidRDefault="00ED58FE" w:rsidP="0021628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MODELLO DI DICHIARAZIONE ATTESTANTE IL POSSESSO DEI REQUISITI</w:t>
      </w:r>
    </w:p>
    <w:p w14:paraId="49692695" w14:textId="77777777" w:rsidR="00FA7643" w:rsidRPr="009D2153" w:rsidRDefault="00ED58FE" w:rsidP="00216284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DICHIARAZIONE SOSTITUTIVA DELL’ATTO DI NOTORIETA’</w:t>
      </w:r>
    </w:p>
    <w:p w14:paraId="61FA0508" w14:textId="77777777" w:rsidR="00FA7643" w:rsidRPr="009D2153" w:rsidRDefault="00FA7643" w:rsidP="0021628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(ai sensi degli art</w:t>
      </w:r>
      <w:r w:rsidR="00ED58FE">
        <w:rPr>
          <w:rFonts w:asciiTheme="minorHAnsi" w:hAnsiTheme="minorHAnsi" w:cstheme="minorHAnsi"/>
          <w:sz w:val="22"/>
          <w:szCs w:val="22"/>
        </w:rPr>
        <w:t>t</w:t>
      </w:r>
      <w:r w:rsidRPr="009D2153">
        <w:rPr>
          <w:rFonts w:asciiTheme="minorHAnsi" w:hAnsiTheme="minorHAnsi" w:cstheme="minorHAnsi"/>
          <w:sz w:val="22"/>
          <w:szCs w:val="22"/>
        </w:rPr>
        <w:t>. 46 e 47 del D.P.R. n. 445/2000)</w:t>
      </w:r>
    </w:p>
    <w:p w14:paraId="4F9FFB1E" w14:textId="77777777" w:rsidR="00FA7643" w:rsidRPr="009D2153" w:rsidRDefault="00FA7643" w:rsidP="00216284">
      <w:pPr>
        <w:pStyle w:val="TxBrp2"/>
        <w:widowControl/>
        <w:tabs>
          <w:tab w:val="clear" w:pos="204"/>
          <w:tab w:val="left" w:pos="708"/>
        </w:tabs>
        <w:autoSpaceDE/>
        <w:spacing w:line="240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4771875D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962CFFA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D197D2" w14:textId="77777777" w:rsidR="00ED58FE" w:rsidRPr="009D2153" w:rsidRDefault="00ED58FE" w:rsidP="00ED58FE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2153">
        <w:rPr>
          <w:rFonts w:asciiTheme="minorHAnsi" w:hAnsiTheme="minorHAnsi" w:cstheme="minorHAnsi"/>
          <w:b/>
          <w:bCs/>
          <w:sz w:val="22"/>
          <w:szCs w:val="22"/>
        </w:rPr>
        <w:t>Alla Direzione Generale</w:t>
      </w:r>
    </w:p>
    <w:p w14:paraId="19B9F948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Dell’Azienda socio-sanitaria Rhodense</w:t>
      </w:r>
    </w:p>
    <w:p w14:paraId="0E9CF628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Viale Forlanini, 95</w:t>
      </w:r>
    </w:p>
    <w:p w14:paraId="369C1C72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20024 Garbagnate Milanese (MI)</w:t>
      </w:r>
    </w:p>
    <w:p w14:paraId="1DFC18EF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B55424B" w14:textId="77777777" w:rsidR="00ED58FE" w:rsidRDefault="00ED58FE" w:rsidP="00216284">
      <w:pPr>
        <w:ind w:firstLine="524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DD1D4C" w14:textId="77777777" w:rsidR="00DA5C37" w:rsidRPr="00216284" w:rsidRDefault="00DA5C37">
      <w:pPr>
        <w:ind w:firstLine="524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B9D595" w14:textId="77777777" w:rsidR="004413DA" w:rsidRDefault="00E0474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474E">
        <w:rPr>
          <w:rFonts w:asciiTheme="minorHAnsi" w:hAnsiTheme="minorHAnsi" w:cstheme="minorHAnsi"/>
          <w:b/>
          <w:bCs/>
          <w:sz w:val="22"/>
          <w:szCs w:val="22"/>
        </w:rPr>
        <w:t>AVVISO PUBBLICO PER LA SOLLECITAZIONE DI PROPOSTE DI PARTENARIATO PUBBLICO-PRIVATO A INIZIATIVA PRIVATA, EX ART. 193, COMMA 16, DEL D.LGS. 36/2023 PER LA REALIZZAZIONE E GESTIONE DI UN CENTRO DIAGNOSTICO RADIOLOGICO DELLA CASA DI COMUNITÀ DI PASSIRANA DI RHO</w:t>
      </w:r>
    </w:p>
    <w:p w14:paraId="5D43A153" w14:textId="77777777" w:rsidR="00E0474E" w:rsidRDefault="00E0474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90D216" w14:textId="77777777" w:rsidR="00E0474E" w:rsidRPr="009D2153" w:rsidRDefault="00E047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CD83CCD" w14:textId="77777777" w:rsidR="00950FA4" w:rsidRDefault="00FA7643" w:rsidP="00BB3D9A">
      <w:pPr>
        <w:pStyle w:val="Corpodeltesto23"/>
        <w:tabs>
          <w:tab w:val="left" w:pos="1800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Il sottoscritto ___________________________________________ nato a ___________________________ il _____________________, residente a ____________________________ in Via __________________________________________ n.______, in qualità  di_________________________________________dell’Impresa__________________________________ con sede legale a   _______________________________, Via______________________________ n. _____ e sede amministrativa a ____________________________, Via ____________________________n. _____   Tel. __________________________ Fax. ___________________ Indirizzo Internet _______________________________ e-mail _______________________________________ P.E.C. _________________________________________ con Codice Fiscale n. ____________________________ Partita IVA n._________________________________, iscritta all’INPS di ______________________________ con matricola azienda n._________________________, iscritta all’INAIL di _______________________________________, con codice ditta _____________________, tipo contratto ________________________, numero dipendenti _______, Agenzia delle Entrate competente di __________________________________ , con sede in Piazza/Via __________________________________, CAP ___________________</w:t>
      </w:r>
    </w:p>
    <w:p w14:paraId="0EA18820" w14:textId="77777777" w:rsidR="00BB3D9A" w:rsidRPr="00BB3D9A" w:rsidRDefault="00BB3D9A" w:rsidP="00BB3D9A">
      <w:pPr>
        <w:pStyle w:val="Corpodeltesto23"/>
        <w:tabs>
          <w:tab w:val="left" w:pos="1800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EFECA5" w14:textId="77777777" w:rsidR="001F7BDE" w:rsidRPr="009D2153" w:rsidRDefault="001F7BDE">
      <w:pPr>
        <w:pStyle w:val="Corpodeltesto23"/>
        <w:tabs>
          <w:tab w:val="left" w:pos="1800"/>
        </w:tabs>
        <w:spacing w:after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4056588C" w14:textId="77777777" w:rsidR="00FA7643" w:rsidRPr="009D2153" w:rsidRDefault="00BB3D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FA7643" w:rsidRPr="009D2153">
        <w:rPr>
          <w:rFonts w:asciiTheme="minorHAnsi" w:hAnsiTheme="minorHAnsi" w:cstheme="minorHAnsi"/>
          <w:sz w:val="22"/>
          <w:szCs w:val="22"/>
        </w:rPr>
        <w:t>i</w:t>
      </w:r>
      <w:r w:rsidR="00EF674E">
        <w:rPr>
          <w:rFonts w:asciiTheme="minorHAnsi" w:hAnsiTheme="minorHAnsi" w:cstheme="minorHAnsi"/>
          <w:sz w:val="22"/>
          <w:szCs w:val="22"/>
        </w:rPr>
        <w:t xml:space="preserve"> fini della </w:t>
      </w:r>
      <w:r w:rsidR="00EF674E" w:rsidRPr="00351118">
        <w:rPr>
          <w:rFonts w:asciiTheme="minorHAnsi" w:hAnsiTheme="minorHAnsi" w:cstheme="minorHAnsi"/>
          <w:sz w:val="22"/>
          <w:szCs w:val="22"/>
        </w:rPr>
        <w:t>partecipazione all’avviso pubblico in oggetto</w:t>
      </w:r>
      <w:r w:rsidR="00FA7643" w:rsidRPr="00351118">
        <w:rPr>
          <w:rFonts w:asciiTheme="minorHAnsi" w:hAnsiTheme="minorHAnsi" w:cstheme="minorHAnsi"/>
          <w:sz w:val="22"/>
          <w:szCs w:val="22"/>
        </w:rPr>
        <w:t>, ai sensi degli artt. 46 e 47 del DPR n. 445/2000, consapevole della sussistenza di responsabilità penale in cui incorre</w:t>
      </w:r>
      <w:r w:rsidR="00FA7643" w:rsidRPr="009D2153">
        <w:rPr>
          <w:rFonts w:asciiTheme="minorHAnsi" w:hAnsiTheme="minorHAnsi" w:cstheme="minorHAnsi"/>
          <w:sz w:val="22"/>
          <w:szCs w:val="22"/>
        </w:rPr>
        <w:t xml:space="preserve"> chi sottoscrive dichiarazioni non rispondenti a verità e delle relative sanzioni penali previste dall’art. 76 del medesimo DPR 28.12.2000 n. 445, nonché dell’esclusione del concorrente dalla </w:t>
      </w:r>
      <w:r w:rsidR="00351118">
        <w:rPr>
          <w:rFonts w:asciiTheme="minorHAnsi" w:hAnsiTheme="minorHAnsi" w:cstheme="minorHAnsi"/>
          <w:sz w:val="22"/>
          <w:szCs w:val="22"/>
        </w:rPr>
        <w:t>partecipazione</w:t>
      </w:r>
      <w:r w:rsidR="00FA7643" w:rsidRPr="009D2153">
        <w:rPr>
          <w:rFonts w:asciiTheme="minorHAnsi" w:hAnsiTheme="minorHAnsi" w:cstheme="minorHAnsi"/>
          <w:sz w:val="22"/>
          <w:szCs w:val="22"/>
        </w:rPr>
        <w:t xml:space="preserve"> e della segnalazione del fatto all’</w:t>
      </w:r>
      <w:r w:rsidR="00FA7643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Autorità, ai sensi </w:t>
      </w:r>
      <w:r w:rsidR="006B5B14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>degli artt</w:t>
      </w:r>
      <w:r w:rsidR="00FA7643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. </w:t>
      </w:r>
      <w:r w:rsidR="006B5B14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95, 95, 96 e 98, nonché allegato II-10 </w:t>
      </w:r>
      <w:r w:rsidR="00FA7643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del D. Lgs. n. </w:t>
      </w:r>
      <w:r w:rsidR="006B5B14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>36</w:t>
      </w:r>
      <w:r w:rsidR="00FA7643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>/</w:t>
      </w:r>
      <w:r w:rsidR="006B5B14" w:rsidRPr="009D2153">
        <w:rPr>
          <w:rFonts w:asciiTheme="minorHAnsi" w:hAnsiTheme="minorHAnsi" w:cstheme="minorHAnsi"/>
          <w:bCs/>
          <w:color w:val="000000"/>
          <w:sz w:val="22"/>
          <w:szCs w:val="22"/>
        </w:rPr>
        <w:t>2023</w:t>
      </w:r>
    </w:p>
    <w:p w14:paraId="4B8FCE32" w14:textId="77777777" w:rsidR="00FA7643" w:rsidRPr="009D2153" w:rsidRDefault="00FA7643">
      <w:pPr>
        <w:pStyle w:val="Titolo8"/>
        <w:spacing w:before="0" w:after="0"/>
        <w:jc w:val="center"/>
        <w:rPr>
          <w:rFonts w:asciiTheme="minorHAnsi" w:hAnsiTheme="minorHAnsi" w:cstheme="minorHAnsi"/>
          <w:b/>
          <w:i w:val="0"/>
          <w:sz w:val="22"/>
          <w:szCs w:val="22"/>
        </w:rPr>
      </w:pPr>
    </w:p>
    <w:p w14:paraId="66E63E1C" w14:textId="77777777" w:rsidR="00FA7643" w:rsidRPr="009D2153" w:rsidRDefault="00FA7643">
      <w:pPr>
        <w:pStyle w:val="Titolo8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i w:val="0"/>
          <w:sz w:val="22"/>
          <w:szCs w:val="22"/>
        </w:rPr>
        <w:t>CERTIFICA E DICHIARA</w:t>
      </w:r>
    </w:p>
    <w:p w14:paraId="29E9B23B" w14:textId="77777777" w:rsidR="00FA7643" w:rsidRPr="009D2153" w:rsidRDefault="00FA764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675728" w14:textId="77777777" w:rsidR="00FA7643" w:rsidRPr="009D2153" w:rsidRDefault="00FA7643">
      <w:pPr>
        <w:numPr>
          <w:ilvl w:val="0"/>
          <w:numId w:val="16"/>
        </w:numPr>
        <w:tabs>
          <w:tab w:val="left" w:pos="284"/>
        </w:tabs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che l’Impresa ____________________________________</w:t>
      </w:r>
      <w:r w:rsidR="006E7EE1">
        <w:rPr>
          <w:rFonts w:asciiTheme="minorHAnsi" w:hAnsiTheme="minorHAnsi" w:cstheme="minorHAnsi"/>
          <w:sz w:val="22"/>
          <w:szCs w:val="22"/>
        </w:rPr>
        <w:t xml:space="preserve"> </w:t>
      </w:r>
      <w:r w:rsidRPr="009D2153">
        <w:rPr>
          <w:rFonts w:asciiTheme="minorHAnsi" w:hAnsiTheme="minorHAnsi" w:cstheme="minorHAnsi"/>
          <w:sz w:val="22"/>
          <w:szCs w:val="22"/>
        </w:rPr>
        <w:t>è stata costituita il ____________________;</w:t>
      </w:r>
    </w:p>
    <w:p w14:paraId="68874536" w14:textId="77777777" w:rsidR="00FA7643" w:rsidRDefault="00FA7643">
      <w:pPr>
        <w:numPr>
          <w:ilvl w:val="0"/>
          <w:numId w:val="16"/>
        </w:numPr>
        <w:tabs>
          <w:tab w:val="left" w:pos="284"/>
        </w:tabs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che l’Impresa è iscritta nel registro delle imprese della Camera di Commercio, Industria e Artigianato di ____________________</w:t>
      </w:r>
      <w:r w:rsidR="006E7EE1">
        <w:rPr>
          <w:rFonts w:asciiTheme="minorHAnsi" w:hAnsiTheme="minorHAnsi" w:cstheme="minorHAnsi"/>
          <w:sz w:val="22"/>
          <w:szCs w:val="22"/>
        </w:rPr>
        <w:t xml:space="preserve"> </w:t>
      </w:r>
      <w:r w:rsidRPr="009D2153">
        <w:rPr>
          <w:rFonts w:asciiTheme="minorHAnsi" w:hAnsiTheme="minorHAnsi" w:cstheme="minorHAnsi"/>
          <w:sz w:val="22"/>
          <w:szCs w:val="22"/>
        </w:rPr>
        <w:t>per la seguente attività _________________________________________</w:t>
      </w:r>
      <w:r w:rsidR="006E7EE1">
        <w:rPr>
          <w:rFonts w:asciiTheme="minorHAnsi" w:hAnsiTheme="minorHAnsi" w:cstheme="minorHAnsi"/>
          <w:sz w:val="22"/>
          <w:szCs w:val="22"/>
        </w:rPr>
        <w:t>____</w:t>
      </w:r>
    </w:p>
    <w:p w14:paraId="287724DA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DCD78D0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EA0B78D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6AE7CF5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EFC8995" w14:textId="77777777" w:rsidR="006E7EE1" w:rsidRPr="00351118" w:rsidRDefault="006E7EE1" w:rsidP="006E7EE1">
      <w:pPr>
        <w:tabs>
          <w:tab w:val="left" w:pos="284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351118">
        <w:rPr>
          <w:rFonts w:asciiTheme="minorHAnsi" w:hAnsiTheme="minorHAnsi" w:cstheme="minorHAnsi"/>
          <w:sz w:val="22"/>
          <w:szCs w:val="22"/>
        </w:rPr>
        <w:t>oppure</w:t>
      </w:r>
    </w:p>
    <w:p w14:paraId="69371D60" w14:textId="77777777" w:rsidR="006E7EE1" w:rsidRPr="00351118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26EDCA5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51118">
        <w:rPr>
          <w:rFonts w:asciiTheme="minorHAnsi" w:hAnsiTheme="minorHAnsi" w:cstheme="minorHAnsi"/>
          <w:sz w:val="22"/>
          <w:szCs w:val="22"/>
        </w:rPr>
        <w:t xml:space="preserve">di essere iscritto in uno dei registri professionali o commerciali di altro Stato membro dell’Unione Europea, ai sensi dell’Allegato II.11 del </w:t>
      </w:r>
      <w:proofErr w:type="spellStart"/>
      <w:r w:rsidRPr="00351118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351118">
        <w:rPr>
          <w:rFonts w:asciiTheme="minorHAnsi" w:hAnsiTheme="minorHAnsi" w:cstheme="minorHAnsi"/>
          <w:sz w:val="22"/>
          <w:szCs w:val="22"/>
        </w:rPr>
        <w:t xml:space="preserve"> 36/2023 (in caso di operatore estero) e precisamente nel seguente __________________________________________________________________________________________</w:t>
      </w:r>
      <w:r w:rsidR="00342F18" w:rsidRPr="00351118">
        <w:rPr>
          <w:rFonts w:asciiTheme="minorHAnsi" w:hAnsiTheme="minorHAnsi" w:cstheme="minorHAnsi"/>
          <w:sz w:val="22"/>
          <w:szCs w:val="22"/>
        </w:rPr>
        <w:t>_</w:t>
      </w:r>
    </w:p>
    <w:p w14:paraId="72136793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D79771A" w14:textId="77777777" w:rsidR="006E7EE1" w:rsidRDefault="006E7EE1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7DB0539" w14:textId="77777777" w:rsidR="00FA7643" w:rsidRPr="009D2153" w:rsidRDefault="00FA7643" w:rsidP="006E7EE1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ed attesta i seguenti dati:</w:t>
      </w:r>
    </w:p>
    <w:p w14:paraId="58644162" w14:textId="77777777" w:rsidR="00FA7643" w:rsidRPr="009D2153" w:rsidRDefault="00FA764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numero di iscrizione ____________________________</w:t>
      </w:r>
    </w:p>
    <w:p w14:paraId="192D391A" w14:textId="77777777" w:rsidR="00FA7643" w:rsidRPr="009D2153" w:rsidRDefault="00FA764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data di iscrizione ______________________________</w:t>
      </w:r>
    </w:p>
    <w:p w14:paraId="76F44E84" w14:textId="77777777" w:rsidR="00FA7643" w:rsidRPr="009D2153" w:rsidRDefault="00FA764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durata / data termine ____________________________</w:t>
      </w:r>
    </w:p>
    <w:p w14:paraId="15752760" w14:textId="77777777" w:rsidR="00FA7643" w:rsidRPr="009D2153" w:rsidRDefault="00FA764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forma giuridica _________________________________</w:t>
      </w:r>
    </w:p>
    <w:p w14:paraId="4A74464C" w14:textId="77777777" w:rsidR="00FA7643" w:rsidRPr="006E7EE1" w:rsidRDefault="00FA7643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capitale sociale di Euro _____________________________</w:t>
      </w:r>
    </w:p>
    <w:p w14:paraId="69B9A2D4" w14:textId="77777777" w:rsidR="00F35C7F" w:rsidRPr="009D2153" w:rsidRDefault="00F35C7F" w:rsidP="00F35C7F">
      <w:pPr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1A89B53" w14:textId="77777777" w:rsidR="00FA7643" w:rsidRPr="009D2153" w:rsidRDefault="00FA7643">
      <w:pPr>
        <w:numPr>
          <w:ilvl w:val="0"/>
          <w:numId w:val="16"/>
        </w:numPr>
        <w:tabs>
          <w:tab w:val="left" w:pos="284"/>
        </w:tabs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che i soggetti di cui all’art. </w:t>
      </w:r>
      <w:r w:rsidR="006B5B14" w:rsidRPr="009D2153">
        <w:rPr>
          <w:rFonts w:asciiTheme="minorHAnsi" w:hAnsiTheme="minorHAnsi" w:cstheme="minorHAnsi"/>
          <w:sz w:val="22"/>
          <w:szCs w:val="22"/>
        </w:rPr>
        <w:t>94</w:t>
      </w:r>
      <w:r w:rsidRPr="009D2153">
        <w:rPr>
          <w:rFonts w:asciiTheme="minorHAnsi" w:hAnsiTheme="minorHAnsi" w:cstheme="minorHAnsi"/>
          <w:sz w:val="22"/>
          <w:szCs w:val="22"/>
        </w:rPr>
        <w:t xml:space="preserve">, commi 1 e 2, del D. Lgs. n. </w:t>
      </w:r>
      <w:r w:rsidR="006B5B14" w:rsidRPr="009D2153">
        <w:rPr>
          <w:rFonts w:asciiTheme="minorHAnsi" w:hAnsiTheme="minorHAnsi" w:cstheme="minorHAnsi"/>
          <w:sz w:val="22"/>
          <w:szCs w:val="22"/>
        </w:rPr>
        <w:t>36</w:t>
      </w:r>
      <w:r w:rsidRPr="009D2153">
        <w:rPr>
          <w:rFonts w:asciiTheme="minorHAnsi" w:hAnsiTheme="minorHAnsi" w:cstheme="minorHAnsi"/>
          <w:sz w:val="22"/>
          <w:szCs w:val="22"/>
        </w:rPr>
        <w:t>/</w:t>
      </w:r>
      <w:r w:rsidR="006B5B14" w:rsidRPr="009D2153">
        <w:rPr>
          <w:rFonts w:asciiTheme="minorHAnsi" w:hAnsiTheme="minorHAnsi" w:cstheme="minorHAnsi"/>
          <w:sz w:val="22"/>
          <w:szCs w:val="22"/>
        </w:rPr>
        <w:t>2023</w:t>
      </w:r>
      <w:r w:rsidRPr="009D2153">
        <w:rPr>
          <w:rFonts w:asciiTheme="minorHAnsi" w:hAnsiTheme="minorHAnsi" w:cstheme="minorHAnsi"/>
          <w:sz w:val="22"/>
          <w:szCs w:val="22"/>
        </w:rPr>
        <w:t>, sono i seguenti:</w:t>
      </w:r>
    </w:p>
    <w:tbl>
      <w:tblPr>
        <w:tblW w:w="1008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5"/>
        <w:gridCol w:w="1648"/>
        <w:gridCol w:w="1870"/>
        <w:gridCol w:w="2358"/>
        <w:gridCol w:w="2153"/>
      </w:tblGrid>
      <w:tr w:rsidR="00FA7643" w:rsidRPr="00216284" w14:paraId="2AB86500" w14:textId="77777777" w:rsidTr="002D47B4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5B7FBE" w14:textId="77777777" w:rsidR="00FA7643" w:rsidRPr="009D2153" w:rsidRDefault="00FA7643" w:rsidP="002D47B4">
            <w:pPr>
              <w:pStyle w:val="Corpodeltesto33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2153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06588" w14:textId="77777777" w:rsidR="00FA7643" w:rsidRPr="009D2153" w:rsidRDefault="00FA7643" w:rsidP="002D47B4">
            <w:pPr>
              <w:pStyle w:val="Corpodeltesto33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2153">
              <w:rPr>
                <w:rFonts w:asciiTheme="minorHAnsi" w:hAnsiTheme="minorHAnsi" w:cstheme="minorHAnsi"/>
                <w:sz w:val="22"/>
                <w:szCs w:val="22"/>
              </w:rPr>
              <w:t>Data e luogo di nascita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3CD27" w14:textId="77777777" w:rsidR="00FA7643" w:rsidRPr="009D2153" w:rsidRDefault="00FA7643" w:rsidP="002D47B4">
            <w:pPr>
              <w:pStyle w:val="Corpodeltesto33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2153">
              <w:rPr>
                <w:rFonts w:asciiTheme="minorHAnsi" w:hAnsiTheme="minorHAnsi" w:cstheme="minorHAnsi"/>
                <w:sz w:val="22"/>
                <w:szCs w:val="22"/>
              </w:rPr>
              <w:t>Codice fiscale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2143A" w14:textId="77777777" w:rsidR="00FA7643" w:rsidRPr="009D2153" w:rsidRDefault="00FA7643" w:rsidP="002D47B4">
            <w:pPr>
              <w:pStyle w:val="Corpodeltesto33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2153">
              <w:rPr>
                <w:rFonts w:asciiTheme="minorHAnsi" w:hAnsiTheme="minorHAnsi" w:cstheme="minorHAnsi"/>
                <w:sz w:val="22"/>
                <w:szCs w:val="22"/>
              </w:rPr>
              <w:t>Luogo di residenza</w:t>
            </w:r>
          </w:p>
          <w:p w14:paraId="46AEE4B7" w14:textId="77777777" w:rsidR="00FA7643" w:rsidRPr="009D2153" w:rsidRDefault="00FA7643" w:rsidP="002D47B4">
            <w:pPr>
              <w:pStyle w:val="Corpodeltesto33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2153">
              <w:rPr>
                <w:rFonts w:asciiTheme="minorHAnsi" w:hAnsiTheme="minorHAnsi" w:cstheme="minorHAnsi"/>
                <w:sz w:val="22"/>
                <w:szCs w:val="22"/>
              </w:rPr>
              <w:t>(indirizzo completo)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90CAF" w14:textId="77777777" w:rsidR="00FA7643" w:rsidRPr="009D2153" w:rsidRDefault="00FA7643" w:rsidP="002D47B4">
            <w:pPr>
              <w:pStyle w:val="Corpodeltesto33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2153">
              <w:rPr>
                <w:rFonts w:asciiTheme="minorHAnsi" w:hAnsiTheme="minorHAnsi" w:cstheme="minorHAnsi"/>
                <w:sz w:val="22"/>
                <w:szCs w:val="22"/>
              </w:rPr>
              <w:t>Carica sociale</w:t>
            </w:r>
          </w:p>
        </w:tc>
      </w:tr>
      <w:tr w:rsidR="00FA7643" w:rsidRPr="00216284" w14:paraId="3829B421" w14:textId="77777777" w:rsidTr="002D47B4">
        <w:trPr>
          <w:trHeight w:val="324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77927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FCA4C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0AC7C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5F9F3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29E25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7643" w:rsidRPr="00216284" w14:paraId="096E728E" w14:textId="77777777" w:rsidTr="002D47B4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022CA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38031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9A55B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94776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4493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7643" w:rsidRPr="00216284" w14:paraId="35D6DDAE" w14:textId="77777777" w:rsidTr="002D47B4">
        <w:trPr>
          <w:trHeight w:val="186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D5912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EFD2C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387EE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2948B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8598" w14:textId="77777777" w:rsidR="00FA7643" w:rsidRPr="009D2153" w:rsidRDefault="00FA7643" w:rsidP="002D47B4">
            <w:pPr>
              <w:pStyle w:val="Corpodeltesto33"/>
              <w:snapToGrid w:val="0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031E4D" w14:textId="77777777" w:rsidR="009E1769" w:rsidRDefault="009E1769" w:rsidP="0068180C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5AE2B65" w14:textId="77777777" w:rsidR="00FA7643" w:rsidRPr="009D2153" w:rsidRDefault="00FA7643">
      <w:pPr>
        <w:numPr>
          <w:ilvl w:val="0"/>
          <w:numId w:val="16"/>
        </w:numPr>
        <w:tabs>
          <w:tab w:val="left" w:pos="284"/>
        </w:tabs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che l’impresa: </w:t>
      </w:r>
    </w:p>
    <w:p w14:paraId="05C376BF" w14:textId="77777777" w:rsidR="00FA7643" w:rsidRPr="009D215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è</w:t>
      </w:r>
    </w:p>
    <w:p w14:paraId="36AF2194" w14:textId="77777777" w:rsidR="00FA7643" w:rsidRPr="009D215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non è </w:t>
      </w:r>
    </w:p>
    <w:p w14:paraId="77A7FA56" w14:textId="77777777" w:rsidR="00FA7643" w:rsidRDefault="00FA7643">
      <w:pPr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un’azienda o una società sottoposta a sequestro o confisca ai sensi dell'articolo 12-</w:t>
      </w:r>
      <w:r w:rsidRPr="009D2153">
        <w:rPr>
          <w:rFonts w:asciiTheme="minorHAnsi" w:hAnsiTheme="minorHAnsi" w:cstheme="minorHAnsi"/>
          <w:i/>
          <w:sz w:val="22"/>
          <w:szCs w:val="22"/>
        </w:rPr>
        <w:t>sexies</w:t>
      </w:r>
      <w:r w:rsidRPr="009D2153">
        <w:rPr>
          <w:rFonts w:asciiTheme="minorHAnsi" w:hAnsiTheme="minorHAnsi" w:cstheme="minorHAnsi"/>
          <w:sz w:val="22"/>
          <w:szCs w:val="22"/>
        </w:rPr>
        <w:t xml:space="preserve"> del </w:t>
      </w:r>
      <w:proofErr w:type="spellStart"/>
      <w:r w:rsidRPr="009D2153">
        <w:rPr>
          <w:rFonts w:asciiTheme="minorHAnsi" w:hAnsiTheme="minorHAnsi" w:cstheme="minorHAnsi"/>
          <w:sz w:val="22"/>
          <w:szCs w:val="22"/>
        </w:rPr>
        <w:t>d.l.</w:t>
      </w:r>
      <w:proofErr w:type="spellEnd"/>
      <w:r w:rsidRPr="009D2153">
        <w:rPr>
          <w:rFonts w:asciiTheme="minorHAnsi" w:hAnsiTheme="minorHAnsi" w:cstheme="minorHAnsi"/>
          <w:sz w:val="22"/>
          <w:szCs w:val="22"/>
        </w:rPr>
        <w:t xml:space="preserve"> 08.06.1992, n. 306, convertito, con modificazioni, dalla l. 07.08.1992, n. 356 o degli articoli 20 e 24 del d.lgs. 06.09.2011 n. 159, ed affidata ad un custode o amministratore giudiziario o finanziario, per le quali non si applicano le cause di esclusione previste da</w:t>
      </w:r>
      <w:r w:rsidR="00A11473" w:rsidRPr="009D2153">
        <w:rPr>
          <w:rFonts w:asciiTheme="minorHAnsi" w:hAnsiTheme="minorHAnsi" w:cstheme="minorHAnsi"/>
          <w:sz w:val="22"/>
          <w:szCs w:val="22"/>
        </w:rPr>
        <w:t>gli artt. 94, 95, 96 e 98</w:t>
      </w:r>
      <w:r w:rsidRPr="009D2153">
        <w:rPr>
          <w:rFonts w:asciiTheme="minorHAnsi" w:hAnsiTheme="minorHAnsi" w:cstheme="minorHAnsi"/>
          <w:sz w:val="22"/>
          <w:szCs w:val="22"/>
        </w:rPr>
        <w:t xml:space="preserve"> del D. Lgs. n. </w:t>
      </w:r>
      <w:r w:rsidR="00A11473" w:rsidRPr="009D2153">
        <w:rPr>
          <w:rFonts w:asciiTheme="minorHAnsi" w:hAnsiTheme="minorHAnsi" w:cstheme="minorHAnsi"/>
          <w:sz w:val="22"/>
          <w:szCs w:val="22"/>
        </w:rPr>
        <w:t>36/2023</w:t>
      </w:r>
      <w:r w:rsidRPr="009D2153">
        <w:rPr>
          <w:rFonts w:asciiTheme="minorHAnsi" w:hAnsiTheme="minorHAnsi" w:cstheme="minorHAnsi"/>
          <w:sz w:val="22"/>
          <w:szCs w:val="22"/>
        </w:rPr>
        <w:t>, limitatamente a quelle riferite al periodo precedente al predetto affidamento;</w:t>
      </w:r>
    </w:p>
    <w:p w14:paraId="023BB1B4" w14:textId="77777777" w:rsidR="002D47B4" w:rsidRPr="009D2153" w:rsidRDefault="002D47B4">
      <w:pPr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471CEEA1" w14:textId="77777777" w:rsidR="00FA7643" w:rsidRPr="009D2153" w:rsidRDefault="00FA7643" w:rsidP="009D2153">
      <w:pPr>
        <w:numPr>
          <w:ilvl w:val="0"/>
          <w:numId w:val="16"/>
        </w:numPr>
        <w:tabs>
          <w:tab w:val="clear" w:pos="720"/>
          <w:tab w:val="left" w:pos="284"/>
        </w:tabs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che l’impresa: </w:t>
      </w:r>
    </w:p>
    <w:p w14:paraId="3BFB5EB9" w14:textId="77777777" w:rsidR="00FA7643" w:rsidRPr="009D215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è in regola con le norme che disciplinano il diritto al lavoro dei disabili di cui all’art. 17 della legge 12.03.1999, n. 68;</w:t>
      </w:r>
    </w:p>
    <w:p w14:paraId="356DAD95" w14:textId="77777777" w:rsidR="00FA7643" w:rsidRPr="009D2153" w:rsidRDefault="00FA7643">
      <w:pPr>
        <w:tabs>
          <w:tab w:val="left" w:pos="360"/>
          <w:tab w:val="left" w:pos="540"/>
        </w:tabs>
        <w:ind w:left="360" w:firstLine="18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2153">
        <w:rPr>
          <w:rFonts w:asciiTheme="minorHAnsi" w:hAnsiTheme="minorHAnsi" w:cstheme="minorHAnsi"/>
          <w:bCs/>
          <w:sz w:val="22"/>
          <w:szCs w:val="22"/>
        </w:rPr>
        <w:t>Oppure</w:t>
      </w:r>
    </w:p>
    <w:p w14:paraId="4BA906D1" w14:textId="77777777" w:rsidR="00FA7643" w:rsidRPr="002D47B4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non è soggetta agli obblighi derivanti dall’art. 17 della Legge n. 68/1999</w:t>
      </w:r>
      <w:r w:rsidRPr="009D2153">
        <w:rPr>
          <w:rFonts w:asciiTheme="minorHAnsi" w:hAnsiTheme="minorHAnsi" w:cstheme="minorHAnsi"/>
          <w:b/>
          <w:bCs/>
          <w:sz w:val="22"/>
          <w:szCs w:val="22"/>
        </w:rPr>
        <w:t xml:space="preserve"> (indicare la fattispecie di non assoggettabilità prevista dalla Legge medesima precisando la condizione che determina la non assoggettabilità agli obblighi di assunzione dei lavoratori disabili);</w:t>
      </w:r>
    </w:p>
    <w:p w14:paraId="2E776A07" w14:textId="77777777" w:rsidR="002D47B4" w:rsidRPr="009D2153" w:rsidRDefault="002D47B4" w:rsidP="002D47B4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62B49D0" w14:textId="77777777" w:rsidR="00FA7643" w:rsidRPr="009D2153" w:rsidRDefault="00FA7643" w:rsidP="009D2153">
      <w:pPr>
        <w:numPr>
          <w:ilvl w:val="0"/>
          <w:numId w:val="16"/>
        </w:numPr>
        <w:tabs>
          <w:tab w:val="clear" w:pos="720"/>
          <w:tab w:val="left" w:pos="284"/>
        </w:tabs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che l’impresa: </w:t>
      </w:r>
    </w:p>
    <w:p w14:paraId="35BB7E0A" w14:textId="77777777" w:rsidR="00FA7643" w:rsidRPr="009D2153" w:rsidRDefault="00FA7643" w:rsidP="009D2153">
      <w:pPr>
        <w:numPr>
          <w:ilvl w:val="0"/>
          <w:numId w:val="6"/>
        </w:numPr>
        <w:tabs>
          <w:tab w:val="left" w:pos="360"/>
        </w:tabs>
        <w:ind w:left="709" w:hanging="425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non si è avvalsa di piani individuali di emersione di cui alla legge 383/2001;</w:t>
      </w:r>
    </w:p>
    <w:p w14:paraId="74DF186D" w14:textId="77777777" w:rsidR="00FA7643" w:rsidRPr="009D2153" w:rsidRDefault="00FA7643">
      <w:pPr>
        <w:ind w:left="540" w:hanging="18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9D2153">
        <w:rPr>
          <w:rFonts w:asciiTheme="minorHAnsi" w:hAnsiTheme="minorHAnsi" w:cstheme="minorHAnsi"/>
          <w:bCs/>
          <w:sz w:val="22"/>
          <w:szCs w:val="22"/>
        </w:rPr>
        <w:t>Oppure</w:t>
      </w:r>
    </w:p>
    <w:p w14:paraId="2DB902C9" w14:textId="77777777" w:rsidR="00FA7643" w:rsidRDefault="00FA7643">
      <w:pPr>
        <w:numPr>
          <w:ilvl w:val="0"/>
          <w:numId w:val="6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si è avvalsa dei piani individuali di emersione di cui alla Legge n. 383/2001, ma che il periodo di emersione si è concluso;</w:t>
      </w:r>
    </w:p>
    <w:p w14:paraId="2DACB628" w14:textId="77777777" w:rsidR="002D47B4" w:rsidRPr="009D2153" w:rsidRDefault="002D47B4" w:rsidP="002D47B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5D4EDE7" w14:textId="76A21032" w:rsidR="00FA764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di avere nel complesso preso conoscenza di tutte le circostanze generali, particolari e locali, nessuna esclusa, che possono avere influito o influire sulla determinazione della propria </w:t>
      </w:r>
      <w:r w:rsidR="00856F30">
        <w:rPr>
          <w:rFonts w:asciiTheme="minorHAnsi" w:hAnsiTheme="minorHAnsi" w:cstheme="minorHAnsi"/>
          <w:sz w:val="22"/>
          <w:szCs w:val="22"/>
        </w:rPr>
        <w:t>proposta</w:t>
      </w:r>
      <w:r w:rsidRPr="009D2153">
        <w:rPr>
          <w:rFonts w:asciiTheme="minorHAnsi" w:hAnsiTheme="minorHAnsi" w:cstheme="minorHAnsi"/>
          <w:sz w:val="22"/>
          <w:szCs w:val="22"/>
        </w:rPr>
        <w:t>;</w:t>
      </w:r>
    </w:p>
    <w:p w14:paraId="64B79ACC" w14:textId="77777777" w:rsidR="00A51012" w:rsidRPr="009D2153" w:rsidRDefault="00A51012" w:rsidP="00A5101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BA62D1" w14:textId="77777777" w:rsidR="00216284" w:rsidRDefault="00FA7643" w:rsidP="009D2153">
      <w:pPr>
        <w:widowControl w:val="0"/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di aver preso visione e di accettare integralmente, senza condizione o riserva alcuna, tutte le condizioni, oneri, prescrizioni </w:t>
      </w:r>
      <w:r w:rsidRPr="00351118">
        <w:rPr>
          <w:rFonts w:asciiTheme="minorHAnsi" w:hAnsiTheme="minorHAnsi" w:cstheme="minorHAnsi"/>
          <w:sz w:val="22"/>
          <w:szCs w:val="22"/>
        </w:rPr>
        <w:t>conte</w:t>
      </w:r>
      <w:r w:rsidR="002D47B4" w:rsidRPr="00351118">
        <w:rPr>
          <w:rFonts w:asciiTheme="minorHAnsi" w:hAnsiTheme="minorHAnsi" w:cstheme="minorHAnsi"/>
          <w:sz w:val="22"/>
          <w:szCs w:val="22"/>
        </w:rPr>
        <w:t>nute nell’avviso pubblico in oggetto</w:t>
      </w:r>
      <w:r w:rsidR="00F34A2D" w:rsidRPr="00351118">
        <w:rPr>
          <w:rFonts w:asciiTheme="minorHAnsi" w:hAnsiTheme="minorHAnsi" w:cstheme="minorHAnsi"/>
          <w:sz w:val="22"/>
          <w:szCs w:val="22"/>
        </w:rPr>
        <w:t>, nei relativi allegati</w:t>
      </w:r>
      <w:r w:rsidRPr="00351118">
        <w:rPr>
          <w:rFonts w:asciiTheme="minorHAnsi" w:hAnsiTheme="minorHAnsi" w:cstheme="minorHAnsi"/>
          <w:sz w:val="22"/>
          <w:szCs w:val="22"/>
        </w:rPr>
        <w:t xml:space="preserve"> nonché tutte le comunicazioni, le precisazioni ed i chiarimenti contenuti nella tabella inerente le richieste di chiarimenti e le </w:t>
      </w:r>
      <w:r w:rsidRPr="00351118">
        <w:rPr>
          <w:rFonts w:asciiTheme="minorHAnsi" w:hAnsiTheme="minorHAnsi" w:cstheme="minorHAnsi"/>
          <w:sz w:val="22"/>
          <w:szCs w:val="22"/>
        </w:rPr>
        <w:lastRenderedPageBreak/>
        <w:t>risposte formulate dall’Azienda Appaltante riguardanti la pre</w:t>
      </w:r>
      <w:r w:rsidR="00A51012" w:rsidRPr="00351118">
        <w:rPr>
          <w:rFonts w:asciiTheme="minorHAnsi" w:hAnsiTheme="minorHAnsi" w:cstheme="minorHAnsi"/>
          <w:sz w:val="22"/>
          <w:szCs w:val="22"/>
        </w:rPr>
        <w:t>sente procedura</w:t>
      </w:r>
      <w:r w:rsidRPr="00351118">
        <w:rPr>
          <w:rFonts w:asciiTheme="minorHAnsi" w:hAnsiTheme="minorHAnsi" w:cstheme="minorHAnsi"/>
          <w:sz w:val="22"/>
          <w:szCs w:val="22"/>
        </w:rPr>
        <w:t xml:space="preserve"> eventualmente pubblicati sul sito www.</w:t>
      </w:r>
      <w:r w:rsidR="000F7AE6" w:rsidRPr="00351118">
        <w:rPr>
          <w:rFonts w:asciiTheme="minorHAnsi" w:hAnsiTheme="minorHAnsi" w:cstheme="minorHAnsi"/>
          <w:sz w:val="22"/>
          <w:szCs w:val="22"/>
        </w:rPr>
        <w:t>asst-rhodense</w:t>
      </w:r>
      <w:r w:rsidRPr="00351118">
        <w:rPr>
          <w:rFonts w:asciiTheme="minorHAnsi" w:hAnsiTheme="minorHAnsi" w:cstheme="minorHAnsi"/>
          <w:sz w:val="22"/>
          <w:szCs w:val="22"/>
        </w:rPr>
        <w:t xml:space="preserve">.it;  </w:t>
      </w:r>
    </w:p>
    <w:p w14:paraId="586B1045" w14:textId="77777777" w:rsidR="007E2404" w:rsidRPr="005C01B9" w:rsidRDefault="007E2404" w:rsidP="005C01B9">
      <w:pPr>
        <w:rPr>
          <w:rFonts w:asciiTheme="minorHAnsi" w:hAnsiTheme="minorHAnsi" w:cstheme="minorHAnsi"/>
        </w:rPr>
      </w:pPr>
    </w:p>
    <w:p w14:paraId="58B29AA2" w14:textId="11022457" w:rsidR="00B03B8B" w:rsidRDefault="00216284" w:rsidP="000F7AE6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51118">
        <w:rPr>
          <w:rFonts w:asciiTheme="minorHAnsi" w:hAnsiTheme="minorHAnsi" w:cstheme="minorHAnsi"/>
          <w:sz w:val="22"/>
          <w:szCs w:val="22"/>
        </w:rPr>
        <w:t>di accettare e specificatamente di approvare, ai sensi dell'art</w:t>
      </w:r>
      <w:r w:rsidR="004413DA" w:rsidRPr="00351118">
        <w:rPr>
          <w:rFonts w:asciiTheme="minorHAnsi" w:hAnsiTheme="minorHAnsi" w:cstheme="minorHAnsi"/>
          <w:sz w:val="22"/>
          <w:szCs w:val="22"/>
        </w:rPr>
        <w:t>. 1341 c.c., il contenuto d</w:t>
      </w:r>
      <w:r w:rsidR="000F7AE6" w:rsidRPr="00351118">
        <w:rPr>
          <w:rFonts w:asciiTheme="minorHAnsi" w:hAnsiTheme="minorHAnsi" w:cstheme="minorHAnsi"/>
          <w:sz w:val="22"/>
          <w:szCs w:val="22"/>
        </w:rPr>
        <w:t>i tutta la documentazione pubblicata sul sito www.asst-rhodense.it inerente l’avviso in oggetto;</w:t>
      </w:r>
    </w:p>
    <w:p w14:paraId="56E32678" w14:textId="77777777" w:rsidR="00FC62B6" w:rsidRPr="00351118" w:rsidRDefault="00FC62B6" w:rsidP="00FC62B6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347BFD4" w14:textId="77777777" w:rsidR="00FA764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51118">
        <w:rPr>
          <w:rFonts w:asciiTheme="minorHAnsi" w:hAnsiTheme="minorHAnsi" w:cstheme="minorHAnsi"/>
          <w:sz w:val="22"/>
          <w:szCs w:val="22"/>
        </w:rPr>
        <w:t>di essere informato, ai sensi e per gli effetti del Regolamento UE 27 a</w:t>
      </w:r>
      <w:r w:rsidR="000F7AE6" w:rsidRPr="00351118">
        <w:rPr>
          <w:rFonts w:asciiTheme="minorHAnsi" w:hAnsiTheme="minorHAnsi" w:cstheme="minorHAnsi"/>
          <w:sz w:val="22"/>
          <w:szCs w:val="22"/>
        </w:rPr>
        <w:t xml:space="preserve">prile 2016, N. 679 - G.D.P.R. </w:t>
      </w:r>
      <w:r w:rsidRPr="00351118">
        <w:rPr>
          <w:rFonts w:asciiTheme="minorHAnsi" w:hAnsiTheme="minorHAnsi" w:cstheme="minorHAnsi"/>
          <w:sz w:val="22"/>
          <w:szCs w:val="22"/>
        </w:rPr>
        <w:t xml:space="preserve">e </w:t>
      </w:r>
      <w:proofErr w:type="spellStart"/>
      <w:r w:rsidRPr="00351118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351118">
        <w:rPr>
          <w:rFonts w:asciiTheme="minorHAnsi" w:hAnsiTheme="minorHAnsi" w:cstheme="minorHAnsi"/>
          <w:sz w:val="22"/>
          <w:szCs w:val="22"/>
        </w:rPr>
        <w:t xml:space="preserve"> 4 settembre 2018 n. 101, che i dati personali raccolti saranno</w:t>
      </w:r>
      <w:r w:rsidRPr="009D2153">
        <w:rPr>
          <w:rFonts w:asciiTheme="minorHAnsi" w:hAnsiTheme="minorHAnsi" w:cstheme="minorHAnsi"/>
          <w:sz w:val="22"/>
          <w:szCs w:val="22"/>
        </w:rPr>
        <w:t xml:space="preserve"> trattati, anche con strumenti informatici, esclusivamente nell’ambito del procedimento per il quale la presente dichiarazione viene resa;</w:t>
      </w:r>
    </w:p>
    <w:p w14:paraId="529719FB" w14:textId="77777777" w:rsidR="00FC62B6" w:rsidRPr="009D2153" w:rsidRDefault="00FC62B6" w:rsidP="00FC62B6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CC9697" w14:textId="77777777" w:rsidR="00FA7643" w:rsidRPr="009D215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che la ditta:</w:t>
      </w:r>
    </w:p>
    <w:p w14:paraId="08B9E19F" w14:textId="77777777" w:rsidR="00FA7643" w:rsidRPr="009D215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ha assunto un proprio Codice Etico (indicare le modalità con le quali può esserne presa visione)</w:t>
      </w:r>
    </w:p>
    <w:p w14:paraId="5E113E2B" w14:textId="77777777" w:rsidR="00FA7643" w:rsidRPr="009D2153" w:rsidRDefault="00FA7643">
      <w:pPr>
        <w:tabs>
          <w:tab w:val="left" w:pos="360"/>
          <w:tab w:val="left" w:pos="2340"/>
        </w:tabs>
        <w:ind w:left="360" w:hanging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D2153">
        <w:rPr>
          <w:rFonts w:asciiTheme="minorHAnsi" w:hAnsiTheme="minorHAnsi" w:cstheme="minorHAnsi"/>
          <w:b/>
          <w:bCs/>
          <w:sz w:val="22"/>
          <w:szCs w:val="22"/>
        </w:rPr>
        <w:t>Oppure</w:t>
      </w:r>
    </w:p>
    <w:p w14:paraId="568AD44E" w14:textId="77777777" w:rsidR="00FA7643" w:rsidRPr="009D215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non ha assunto un proprio Codice Etico</w:t>
      </w:r>
    </w:p>
    <w:p w14:paraId="26FFA8A0" w14:textId="77777777" w:rsidR="00FA7643" w:rsidRPr="009D2153" w:rsidRDefault="00FA7643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8F4D85E" w14:textId="77777777" w:rsidR="00FA7643" w:rsidRDefault="00FA7643" w:rsidP="009D2153">
      <w:pPr>
        <w:numPr>
          <w:ilvl w:val="0"/>
          <w:numId w:val="16"/>
        </w:numPr>
        <w:tabs>
          <w:tab w:val="clear" w:pos="720"/>
          <w:tab w:val="left" w:pos="855"/>
          <w:tab w:val="left" w:pos="1276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di aver preso </w:t>
      </w:r>
      <w:r w:rsidRPr="00216284">
        <w:rPr>
          <w:rFonts w:asciiTheme="minorHAnsi" w:hAnsiTheme="minorHAnsi" w:cstheme="minorHAnsi"/>
          <w:sz w:val="22"/>
          <w:szCs w:val="22"/>
        </w:rPr>
        <w:t xml:space="preserve">visione del Codice Etico dell’“Azienda Socio - Sanitaria Territoriale (ASST) </w:t>
      </w:r>
      <w:r w:rsidR="00105B7F">
        <w:rPr>
          <w:rFonts w:asciiTheme="minorHAnsi" w:hAnsiTheme="minorHAnsi" w:cstheme="minorHAnsi"/>
          <w:sz w:val="22"/>
          <w:szCs w:val="22"/>
        </w:rPr>
        <w:t>Rhodense</w:t>
      </w:r>
      <w:r w:rsidRPr="00216284">
        <w:rPr>
          <w:rFonts w:asciiTheme="minorHAnsi" w:hAnsiTheme="minorHAnsi" w:cstheme="minorHAnsi"/>
          <w:sz w:val="22"/>
          <w:szCs w:val="22"/>
        </w:rPr>
        <w:t xml:space="preserve">” </w:t>
      </w:r>
      <w:r w:rsidR="00CB2899" w:rsidRPr="00216284">
        <w:rPr>
          <w:rFonts w:asciiTheme="minorHAnsi" w:hAnsiTheme="minorHAnsi" w:cstheme="minorHAnsi"/>
          <w:sz w:val="22"/>
          <w:szCs w:val="22"/>
        </w:rPr>
        <w:t xml:space="preserve">e </w:t>
      </w:r>
      <w:r w:rsidR="00D110B0" w:rsidRPr="00216284">
        <w:rPr>
          <w:rFonts w:asciiTheme="minorHAnsi" w:hAnsiTheme="minorHAnsi" w:cstheme="minorHAnsi"/>
          <w:sz w:val="22"/>
          <w:szCs w:val="22"/>
        </w:rPr>
        <w:t xml:space="preserve">del “Piano triennale della prevenzione, della corruzione e della trasparenza” </w:t>
      </w:r>
      <w:r w:rsidR="00CB2899" w:rsidRPr="00216284">
        <w:rPr>
          <w:rFonts w:asciiTheme="minorHAnsi" w:hAnsiTheme="minorHAnsi" w:cstheme="minorHAnsi"/>
          <w:sz w:val="22"/>
          <w:szCs w:val="22"/>
        </w:rPr>
        <w:t xml:space="preserve">pubblicati sul sito aziendale </w:t>
      </w:r>
      <w:r w:rsidR="00CB2899" w:rsidRPr="009D2153">
        <w:rPr>
          <w:rFonts w:asciiTheme="minorHAnsi" w:hAnsiTheme="minorHAnsi" w:cstheme="minorHAnsi"/>
          <w:sz w:val="22"/>
          <w:szCs w:val="22"/>
        </w:rPr>
        <w:t xml:space="preserve">nonché </w:t>
      </w:r>
      <w:r w:rsidRPr="009D2153">
        <w:rPr>
          <w:rFonts w:asciiTheme="minorHAnsi" w:hAnsiTheme="minorHAnsi" w:cstheme="minorHAnsi"/>
          <w:sz w:val="22"/>
          <w:szCs w:val="22"/>
        </w:rPr>
        <w:t>del Patto d’integrità in materia di contratti pubblici regionali della Regione Lombardia</w:t>
      </w:r>
      <w:r w:rsidR="00CB2899" w:rsidRPr="009D2153">
        <w:rPr>
          <w:rFonts w:asciiTheme="minorHAnsi" w:hAnsiTheme="minorHAnsi" w:cstheme="minorHAnsi"/>
          <w:sz w:val="22"/>
          <w:szCs w:val="22"/>
        </w:rPr>
        <w:t xml:space="preserve"> e di accettarne i contenuti impegnandosi, altresì, ad adottare comportamenti conformi ai principi ed ai valori in essi contenuti</w:t>
      </w:r>
      <w:r w:rsidRPr="009D2153">
        <w:rPr>
          <w:rFonts w:asciiTheme="minorHAnsi" w:hAnsiTheme="minorHAnsi" w:cstheme="minorHAnsi"/>
          <w:sz w:val="22"/>
          <w:szCs w:val="22"/>
        </w:rPr>
        <w:t>;</w:t>
      </w:r>
    </w:p>
    <w:p w14:paraId="241D6A9D" w14:textId="77777777" w:rsidR="00FC62B6" w:rsidRPr="009D2153" w:rsidRDefault="00FC62B6" w:rsidP="00FC62B6">
      <w:pPr>
        <w:tabs>
          <w:tab w:val="left" w:pos="855"/>
          <w:tab w:val="left" w:pos="1276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78FC20F" w14:textId="77777777" w:rsidR="00FA764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eastAsia="SimSun" w:hAnsiTheme="minorHAnsi" w:cstheme="minorHAnsi"/>
          <w:b/>
          <w:i/>
          <w:sz w:val="22"/>
          <w:szCs w:val="22"/>
        </w:rPr>
        <w:t>[se del caso - facoltativo]</w:t>
      </w:r>
      <w:r w:rsidRPr="009D2153">
        <w:rPr>
          <w:rFonts w:asciiTheme="minorHAnsi" w:hAnsiTheme="minorHAnsi" w:cstheme="minorHAnsi"/>
          <w:sz w:val="22"/>
          <w:szCs w:val="22"/>
        </w:rPr>
        <w:t xml:space="preserve"> di impegnarsi a sottoscrivere la dichiarazione di conformità agli standard sociali minimi di cui all’allegato I al decreto del Ministero dell’Ambiente e della Tutela del Territorio e del Mare del 6 giugno 2012, allegata al contratto;</w:t>
      </w:r>
    </w:p>
    <w:p w14:paraId="011475B2" w14:textId="77777777" w:rsidR="00FC62B6" w:rsidRPr="009D2153" w:rsidRDefault="00FC62B6" w:rsidP="00FC62B6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8F3E2A4" w14:textId="77777777" w:rsidR="00FA7643" w:rsidRPr="009D215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Per gli operatori economici aventi sede, residenza o domicilio nei paesi inseriti nelle c.d. “</w:t>
      </w:r>
      <w:r w:rsidRPr="009D2153">
        <w:rPr>
          <w:rFonts w:asciiTheme="minorHAnsi" w:hAnsiTheme="minorHAnsi" w:cstheme="minorHAnsi"/>
          <w:b/>
          <w:i/>
          <w:sz w:val="22"/>
          <w:szCs w:val="22"/>
        </w:rPr>
        <w:t>black list</w:t>
      </w:r>
      <w:r w:rsidRPr="009D2153">
        <w:rPr>
          <w:rFonts w:asciiTheme="minorHAnsi" w:hAnsiTheme="minorHAnsi" w:cstheme="minorHAnsi"/>
          <w:b/>
          <w:sz w:val="22"/>
          <w:szCs w:val="22"/>
        </w:rPr>
        <w:t>”</w:t>
      </w:r>
    </w:p>
    <w:p w14:paraId="0F4A712B" w14:textId="77777777" w:rsidR="00FA7643" w:rsidRPr="009D2153" w:rsidRDefault="00FA7643">
      <w:pPr>
        <w:pStyle w:val="Corpotesto"/>
        <w:spacing w:after="0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i/>
          <w:color w:val="0000FF"/>
          <w:sz w:val="22"/>
          <w:szCs w:val="22"/>
        </w:rPr>
        <w:t xml:space="preserve">       (contrassegnare con una crocetta)</w:t>
      </w:r>
      <w:r w:rsidRPr="009D215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35E43775" w14:textId="77777777" w:rsidR="00FA7643" w:rsidRPr="009D215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dichiara di essere in possesso dell’autorizzazione in corso di validità rilasciata ai sensi del </w:t>
      </w:r>
      <w:proofErr w:type="spellStart"/>
      <w:r w:rsidRPr="009D2153">
        <w:rPr>
          <w:rFonts w:asciiTheme="minorHAnsi" w:hAnsiTheme="minorHAnsi" w:cstheme="minorHAnsi"/>
          <w:sz w:val="22"/>
          <w:szCs w:val="22"/>
        </w:rPr>
        <w:t>d.m.</w:t>
      </w:r>
      <w:proofErr w:type="spellEnd"/>
      <w:r w:rsidRPr="009D2153">
        <w:rPr>
          <w:rFonts w:asciiTheme="minorHAnsi" w:hAnsiTheme="minorHAnsi" w:cstheme="minorHAnsi"/>
          <w:sz w:val="22"/>
          <w:szCs w:val="22"/>
        </w:rPr>
        <w:t xml:space="preserve"> 14 dicembre 2010 del Ministero dell’economia e delle finanze ai sensi (art. 37 del </w:t>
      </w:r>
      <w:proofErr w:type="spellStart"/>
      <w:r w:rsidRPr="009D2153">
        <w:rPr>
          <w:rFonts w:asciiTheme="minorHAnsi" w:hAnsiTheme="minorHAnsi" w:cstheme="minorHAnsi"/>
          <w:sz w:val="22"/>
          <w:szCs w:val="22"/>
        </w:rPr>
        <w:t>d.l.</w:t>
      </w:r>
      <w:proofErr w:type="spellEnd"/>
      <w:r w:rsidRPr="009D2153">
        <w:rPr>
          <w:rFonts w:asciiTheme="minorHAnsi" w:hAnsiTheme="minorHAnsi" w:cstheme="minorHAnsi"/>
          <w:sz w:val="22"/>
          <w:szCs w:val="22"/>
        </w:rPr>
        <w:t xml:space="preserve"> 78/2010, </w:t>
      </w:r>
      <w:proofErr w:type="spellStart"/>
      <w:r w:rsidRPr="009D2153">
        <w:rPr>
          <w:rFonts w:asciiTheme="minorHAnsi" w:hAnsiTheme="minorHAnsi" w:cstheme="minorHAnsi"/>
          <w:sz w:val="22"/>
          <w:szCs w:val="22"/>
        </w:rPr>
        <w:t>conv</w:t>
      </w:r>
      <w:proofErr w:type="spellEnd"/>
      <w:r w:rsidRPr="009D2153">
        <w:rPr>
          <w:rFonts w:asciiTheme="minorHAnsi" w:hAnsiTheme="minorHAnsi" w:cstheme="minorHAnsi"/>
          <w:sz w:val="22"/>
          <w:szCs w:val="22"/>
        </w:rPr>
        <w:t xml:space="preserve">. in l. 122/2010) </w:t>
      </w:r>
    </w:p>
    <w:p w14:paraId="0F304183" w14:textId="77777777" w:rsidR="00FA7643" w:rsidRPr="009D2153" w:rsidRDefault="00FA7643">
      <w:pPr>
        <w:pStyle w:val="Corpotesto"/>
        <w:tabs>
          <w:tab w:val="left" w:pos="360"/>
        </w:tabs>
        <w:spacing w:after="0"/>
        <w:ind w:left="142"/>
        <w:jc w:val="center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oppure</w:t>
      </w:r>
    </w:p>
    <w:p w14:paraId="494DEAB9" w14:textId="77777777" w:rsidR="00FA7643" w:rsidRDefault="00FA7643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dichiara di aver presentato domanda di autorizzazione ai sensi dell’art. 1 </w:t>
      </w:r>
      <w:r w:rsidR="000F7AE6">
        <w:rPr>
          <w:rFonts w:asciiTheme="minorHAnsi" w:hAnsiTheme="minorHAnsi" w:cstheme="minorHAnsi"/>
          <w:sz w:val="22"/>
          <w:szCs w:val="22"/>
        </w:rPr>
        <w:t xml:space="preserve">comma 3 del </w:t>
      </w:r>
      <w:proofErr w:type="spellStart"/>
      <w:r w:rsidR="000F7AE6">
        <w:rPr>
          <w:rFonts w:asciiTheme="minorHAnsi" w:hAnsiTheme="minorHAnsi" w:cstheme="minorHAnsi"/>
          <w:sz w:val="22"/>
          <w:szCs w:val="22"/>
        </w:rPr>
        <w:t>d.m.</w:t>
      </w:r>
      <w:proofErr w:type="spellEnd"/>
      <w:r w:rsidR="000F7AE6">
        <w:rPr>
          <w:rFonts w:asciiTheme="minorHAnsi" w:hAnsiTheme="minorHAnsi" w:cstheme="minorHAnsi"/>
          <w:sz w:val="22"/>
          <w:szCs w:val="22"/>
        </w:rPr>
        <w:t xml:space="preserve">  14.12.2010 e </w:t>
      </w:r>
      <w:r w:rsidRPr="009D2153">
        <w:rPr>
          <w:rFonts w:asciiTheme="minorHAnsi" w:hAnsiTheme="minorHAnsi" w:cstheme="minorHAnsi"/>
          <w:sz w:val="22"/>
          <w:szCs w:val="22"/>
          <w:u w:val="single"/>
        </w:rPr>
        <w:t>allega copia conforme dell’istanza di autorizzazione inviata al Ministero</w:t>
      </w:r>
      <w:r w:rsidRPr="009D2153">
        <w:rPr>
          <w:rFonts w:asciiTheme="minorHAnsi" w:hAnsiTheme="minorHAnsi" w:cstheme="minorHAnsi"/>
          <w:sz w:val="22"/>
          <w:szCs w:val="22"/>
        </w:rPr>
        <w:t>;</w:t>
      </w:r>
    </w:p>
    <w:p w14:paraId="4D329485" w14:textId="77777777" w:rsidR="00FC62B6" w:rsidRPr="009D2153" w:rsidRDefault="00FC62B6" w:rsidP="00FC62B6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8789FF0" w14:textId="77777777" w:rsidR="00FA764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 xml:space="preserve">Per gli </w:t>
      </w:r>
      <w:r w:rsidRPr="00351118">
        <w:rPr>
          <w:rFonts w:asciiTheme="minorHAnsi" w:hAnsiTheme="minorHAnsi" w:cstheme="minorHAnsi"/>
          <w:b/>
          <w:sz w:val="22"/>
          <w:szCs w:val="22"/>
        </w:rPr>
        <w:t xml:space="preserve">operatori economici non residenti e privi di stabile organizzazione in Italia: </w:t>
      </w:r>
      <w:r w:rsidRPr="00351118">
        <w:rPr>
          <w:rFonts w:asciiTheme="minorHAnsi" w:hAnsiTheme="minorHAnsi" w:cstheme="minorHAnsi"/>
          <w:sz w:val="22"/>
          <w:szCs w:val="22"/>
        </w:rPr>
        <w:t>si impegna ad uniformarsi, in caso di</w:t>
      </w:r>
      <w:r w:rsidR="000F7AE6" w:rsidRPr="00351118">
        <w:rPr>
          <w:rFonts w:asciiTheme="minorHAnsi" w:hAnsiTheme="minorHAnsi" w:cstheme="minorHAnsi"/>
          <w:sz w:val="22"/>
          <w:szCs w:val="22"/>
        </w:rPr>
        <w:t xml:space="preserve"> eventuale</w:t>
      </w:r>
      <w:r w:rsidRPr="00351118">
        <w:rPr>
          <w:rFonts w:asciiTheme="minorHAnsi" w:hAnsiTheme="minorHAnsi" w:cstheme="minorHAnsi"/>
          <w:sz w:val="22"/>
          <w:szCs w:val="22"/>
        </w:rPr>
        <w:t xml:space="preserve"> aggiudicazione</w:t>
      </w:r>
      <w:r w:rsidR="000F7AE6" w:rsidRPr="00351118">
        <w:rPr>
          <w:rFonts w:asciiTheme="minorHAnsi" w:hAnsiTheme="minorHAnsi" w:cstheme="minorHAnsi"/>
          <w:sz w:val="22"/>
          <w:szCs w:val="22"/>
        </w:rPr>
        <w:t xml:space="preserve"> di procedura aperta successiva agli esiti dell’</w:t>
      </w:r>
      <w:r w:rsidR="001C3470" w:rsidRPr="00351118">
        <w:rPr>
          <w:rFonts w:asciiTheme="minorHAnsi" w:hAnsiTheme="minorHAnsi" w:cstheme="minorHAnsi"/>
          <w:sz w:val="22"/>
          <w:szCs w:val="22"/>
        </w:rPr>
        <w:t>avviso pubblico</w:t>
      </w:r>
      <w:r w:rsidR="000F7AE6" w:rsidRPr="00351118">
        <w:rPr>
          <w:rFonts w:asciiTheme="minorHAnsi" w:hAnsiTheme="minorHAnsi" w:cstheme="minorHAnsi"/>
          <w:sz w:val="22"/>
          <w:szCs w:val="22"/>
        </w:rPr>
        <w:t xml:space="preserve"> in oggetto</w:t>
      </w:r>
      <w:r w:rsidRPr="00351118">
        <w:rPr>
          <w:rFonts w:asciiTheme="minorHAnsi" w:hAnsiTheme="minorHAnsi" w:cstheme="minorHAnsi"/>
          <w:sz w:val="22"/>
          <w:szCs w:val="22"/>
        </w:rPr>
        <w:t xml:space="preserve">, alla disciplina di cui agli articoli 17, comma 2, e 53, comma 3 del </w:t>
      </w:r>
      <w:r w:rsidR="000F7AE6" w:rsidRPr="00351118">
        <w:rPr>
          <w:rFonts w:asciiTheme="minorHAnsi" w:hAnsiTheme="minorHAnsi" w:cstheme="minorHAnsi"/>
          <w:sz w:val="22"/>
          <w:szCs w:val="22"/>
        </w:rPr>
        <w:t xml:space="preserve">D.P.R. </w:t>
      </w:r>
      <w:r w:rsidRPr="00351118">
        <w:rPr>
          <w:rFonts w:asciiTheme="minorHAnsi" w:hAnsiTheme="minorHAnsi" w:cstheme="minorHAnsi"/>
          <w:sz w:val="22"/>
          <w:szCs w:val="22"/>
        </w:rPr>
        <w:t>633/1972 e a comunicare alla stazione appaltante la nomina del proprio rappresentante fiscale, nelle forme di legge;</w:t>
      </w:r>
    </w:p>
    <w:p w14:paraId="369C8A10" w14:textId="77777777" w:rsidR="00FC62B6" w:rsidRPr="00351118" w:rsidRDefault="00FC62B6" w:rsidP="00FC62B6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E69536B" w14:textId="77777777" w:rsidR="00FA764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Ref496787048"/>
      <w:r w:rsidRPr="00351118">
        <w:rPr>
          <w:rFonts w:asciiTheme="minorHAnsi" w:hAnsiTheme="minorHAnsi" w:cstheme="minorHAnsi"/>
          <w:b/>
          <w:sz w:val="22"/>
          <w:szCs w:val="22"/>
        </w:rPr>
        <w:t xml:space="preserve">Per gli operatori economici ammessi al concordato preventivo con continuità aziendale di cui all’art. 186 bis del R.D. 16 marzo 1942, n. 267: </w:t>
      </w:r>
      <w:r w:rsidR="00A51012" w:rsidRPr="00351118">
        <w:rPr>
          <w:rFonts w:asciiTheme="minorHAnsi" w:hAnsiTheme="minorHAnsi" w:cstheme="minorHAnsi"/>
          <w:sz w:val="22"/>
          <w:szCs w:val="22"/>
        </w:rPr>
        <w:t>indica</w:t>
      </w:r>
      <w:r w:rsidRPr="00351118">
        <w:rPr>
          <w:rFonts w:asciiTheme="minorHAnsi" w:hAnsiTheme="minorHAnsi" w:cstheme="minorHAnsi"/>
          <w:sz w:val="22"/>
          <w:szCs w:val="22"/>
        </w:rPr>
        <w:t xml:space="preserve">, i seguenti  estremi del </w:t>
      </w:r>
      <w:r w:rsidRPr="00351118">
        <w:rPr>
          <w:rFonts w:asciiTheme="minorHAnsi" w:hAnsiTheme="minorHAnsi" w:cstheme="minorHAnsi"/>
          <w:iCs/>
          <w:sz w:val="22"/>
          <w:szCs w:val="22"/>
        </w:rPr>
        <w:t>provvedimento di ammissione al concordato e del provvedimento di a</w:t>
      </w:r>
      <w:r w:rsidR="0047074A" w:rsidRPr="00351118">
        <w:rPr>
          <w:rFonts w:asciiTheme="minorHAnsi" w:hAnsiTheme="minorHAnsi" w:cstheme="minorHAnsi"/>
          <w:iCs/>
          <w:sz w:val="22"/>
          <w:szCs w:val="22"/>
        </w:rPr>
        <w:t>utorizzazione a partecipare all’avviso pubblico in oggetto</w:t>
      </w:r>
      <w:r w:rsidRPr="00351118">
        <w:rPr>
          <w:rFonts w:asciiTheme="minorHAnsi" w:hAnsiTheme="minorHAnsi" w:cstheme="minorHAnsi"/>
          <w:iCs/>
          <w:sz w:val="22"/>
          <w:szCs w:val="22"/>
        </w:rPr>
        <w:t xml:space="preserve"> rilasciati dal Tribunale di  ______________________ </w:t>
      </w:r>
      <w:r w:rsidRPr="00351118">
        <w:rPr>
          <w:rFonts w:asciiTheme="minorHAnsi" w:hAnsiTheme="minorHAnsi" w:cstheme="minorHAnsi"/>
          <w:sz w:val="22"/>
          <w:szCs w:val="22"/>
        </w:rPr>
        <w:t xml:space="preserve">nonché </w:t>
      </w:r>
      <w:r w:rsidR="0047074A" w:rsidRPr="00351118">
        <w:rPr>
          <w:rFonts w:asciiTheme="minorHAnsi" w:hAnsiTheme="minorHAnsi" w:cstheme="minorHAnsi"/>
          <w:sz w:val="22"/>
          <w:szCs w:val="22"/>
        </w:rPr>
        <w:t>dichiara di non partecipare all’avviso pubblico</w:t>
      </w:r>
      <w:r w:rsidRPr="00351118">
        <w:rPr>
          <w:rFonts w:asciiTheme="minorHAnsi" w:hAnsiTheme="minorHAnsi" w:cstheme="minorHAnsi"/>
          <w:sz w:val="22"/>
          <w:szCs w:val="22"/>
        </w:rPr>
        <w:t xml:space="preserve"> quale mandataria di un raggruppamento temporaneo di imprese e che le altre imprese aderenti al raggruppamento non sono assoggettate ad una procedura concorsuale</w:t>
      </w:r>
      <w:r w:rsidRPr="009D2153">
        <w:rPr>
          <w:rFonts w:asciiTheme="minorHAnsi" w:hAnsiTheme="minorHAnsi" w:cstheme="minorHAnsi"/>
          <w:sz w:val="22"/>
          <w:szCs w:val="22"/>
        </w:rPr>
        <w:t xml:space="preserve"> ai sensi dell’art. 186  </w:t>
      </w:r>
      <w:r w:rsidRPr="009D2153">
        <w:rPr>
          <w:rFonts w:asciiTheme="minorHAnsi" w:hAnsiTheme="minorHAnsi" w:cstheme="minorHAnsi"/>
          <w:i/>
          <w:sz w:val="22"/>
          <w:szCs w:val="22"/>
        </w:rPr>
        <w:t>bis,</w:t>
      </w:r>
      <w:r w:rsidRPr="009D2153">
        <w:rPr>
          <w:rFonts w:asciiTheme="minorHAnsi" w:hAnsiTheme="minorHAnsi" w:cstheme="minorHAnsi"/>
          <w:sz w:val="22"/>
          <w:szCs w:val="22"/>
        </w:rPr>
        <w:t xml:space="preserve"> comma 6 del </w:t>
      </w:r>
      <w:bookmarkEnd w:id="0"/>
      <w:r w:rsidRPr="009D2153">
        <w:rPr>
          <w:rFonts w:asciiTheme="minorHAnsi" w:hAnsiTheme="minorHAnsi" w:cstheme="minorHAnsi"/>
          <w:sz w:val="22"/>
          <w:szCs w:val="22"/>
        </w:rPr>
        <w:t>R.D. 16 marzo 1942, n. 267.</w:t>
      </w:r>
    </w:p>
    <w:p w14:paraId="19B1EDEA" w14:textId="77777777" w:rsidR="00FC62B6" w:rsidRPr="009D2153" w:rsidRDefault="00FC62B6" w:rsidP="00FC62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00ECC5" w14:textId="77777777" w:rsidR="00FA7643" w:rsidRPr="009D2153" w:rsidRDefault="00FA7643" w:rsidP="009D2153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il recapito unico del soggetto concorrente (in caso di raggruppamenti temporanei di impresa o consorzi o GEIE, indicare un unico referente) in merito alla presente procedura è il seguente:</w:t>
      </w:r>
    </w:p>
    <w:p w14:paraId="70881555" w14:textId="77777777" w:rsidR="00FA7643" w:rsidRPr="009D2153" w:rsidRDefault="00FA7643">
      <w:pPr>
        <w:pStyle w:val="Corpotesto"/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indirizzo:</w:t>
      </w:r>
      <w:r w:rsidRPr="009D2153">
        <w:rPr>
          <w:rFonts w:asciiTheme="minorHAnsi" w:hAnsiTheme="minorHAnsi" w:cstheme="minorHAnsi"/>
          <w:sz w:val="22"/>
          <w:szCs w:val="22"/>
        </w:rPr>
        <w:t>________________________________________________________________</w:t>
      </w:r>
      <w:r w:rsidRPr="009D215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A760EE" w14:textId="77777777" w:rsidR="00FA7643" w:rsidRPr="009D2153" w:rsidRDefault="00FA7643">
      <w:pPr>
        <w:pStyle w:val="Corpotesto"/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CAP:</w:t>
      </w:r>
      <w:r w:rsidRPr="009D2153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433E5876" w14:textId="77777777" w:rsidR="00FA7643" w:rsidRPr="009D2153" w:rsidRDefault="00FA7643">
      <w:pPr>
        <w:pStyle w:val="Corpotesto"/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telefono:</w:t>
      </w:r>
      <w:r w:rsidRPr="009D2153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</w:t>
      </w:r>
    </w:p>
    <w:p w14:paraId="49D48414" w14:textId="77777777" w:rsidR="00FA7643" w:rsidRPr="009D2153" w:rsidRDefault="00FA7643">
      <w:pPr>
        <w:pStyle w:val="Corpotesto"/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lastRenderedPageBreak/>
        <w:t>fax:</w:t>
      </w:r>
      <w:r w:rsidRPr="009D2153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</w:t>
      </w:r>
    </w:p>
    <w:p w14:paraId="78DBCB9A" w14:textId="77777777" w:rsidR="00FA7643" w:rsidRPr="009D2153" w:rsidRDefault="00FA7643">
      <w:pPr>
        <w:pStyle w:val="Corpotesto"/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e-mail:</w:t>
      </w:r>
      <w:r w:rsidRPr="009D2153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231ED912" w14:textId="77777777" w:rsidR="00FA7643" w:rsidRPr="009D2153" w:rsidRDefault="00FA7643">
      <w:pPr>
        <w:pStyle w:val="Corpotesto"/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mail PEC:</w:t>
      </w:r>
      <w:r w:rsidRPr="009D2153">
        <w:rPr>
          <w:rFonts w:asciiTheme="minorHAnsi" w:hAnsiTheme="minorHAnsi" w:cstheme="minorHAnsi"/>
          <w:sz w:val="22"/>
          <w:szCs w:val="22"/>
        </w:rPr>
        <w:t>_________________________________________________________________</w:t>
      </w:r>
    </w:p>
    <w:p w14:paraId="717A4042" w14:textId="77777777" w:rsidR="00FA7643" w:rsidRPr="009D2153" w:rsidRDefault="00FA7643">
      <w:pPr>
        <w:pStyle w:val="Corpotesto"/>
        <w:spacing w:after="0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e che la persona di riferimento è: ____________________________________________________</w:t>
      </w:r>
    </w:p>
    <w:p w14:paraId="7A001112" w14:textId="77777777" w:rsidR="00FA7643" w:rsidRPr="009D2153" w:rsidRDefault="00FA7643">
      <w:pPr>
        <w:pStyle w:val="Corpotesto"/>
        <w:spacing w:after="0"/>
        <w:ind w:left="142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F9BCB5C" w14:textId="77777777" w:rsidR="00FA7643" w:rsidRPr="009D2153" w:rsidRDefault="00FA7643">
      <w:pPr>
        <w:ind w:right="-1"/>
        <w:jc w:val="center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  <w:u w:val="single"/>
        </w:rPr>
        <w:t>DICHIARA INOLTRE CHE</w:t>
      </w:r>
    </w:p>
    <w:p w14:paraId="46D570F2" w14:textId="77777777" w:rsidR="00FA7643" w:rsidRPr="009D2153" w:rsidRDefault="00FA764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5ADCBE" w14:textId="77777777" w:rsidR="00FA7643" w:rsidRPr="009D2153" w:rsidRDefault="00FA7643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Il domicilio eletto al quale l’“Azienda Socio - Sanitaria Territoriale (ASST) </w:t>
      </w:r>
      <w:r w:rsidR="00216284">
        <w:rPr>
          <w:rFonts w:asciiTheme="minorHAnsi" w:hAnsiTheme="minorHAnsi" w:cstheme="minorHAnsi"/>
          <w:sz w:val="22"/>
          <w:szCs w:val="22"/>
        </w:rPr>
        <w:t>Rhodense</w:t>
      </w:r>
      <w:r w:rsidRPr="009D2153">
        <w:rPr>
          <w:rFonts w:asciiTheme="minorHAnsi" w:hAnsiTheme="minorHAnsi" w:cstheme="minorHAnsi"/>
          <w:sz w:val="22"/>
          <w:szCs w:val="22"/>
        </w:rPr>
        <w:t>” potrà inviare qualsiasi comuni</w:t>
      </w:r>
      <w:r w:rsidR="00EE4FE5">
        <w:rPr>
          <w:rFonts w:asciiTheme="minorHAnsi" w:hAnsiTheme="minorHAnsi" w:cstheme="minorHAnsi"/>
          <w:sz w:val="22"/>
          <w:szCs w:val="22"/>
        </w:rPr>
        <w:t xml:space="preserve">cazione </w:t>
      </w:r>
      <w:r w:rsidR="00EE4FE5" w:rsidRPr="00351118">
        <w:rPr>
          <w:rFonts w:asciiTheme="minorHAnsi" w:hAnsiTheme="minorHAnsi" w:cstheme="minorHAnsi"/>
          <w:sz w:val="22"/>
          <w:szCs w:val="22"/>
        </w:rPr>
        <w:t>inerente l’avviso pubblico</w:t>
      </w:r>
      <w:r w:rsidRPr="00351118">
        <w:rPr>
          <w:rFonts w:asciiTheme="minorHAnsi" w:hAnsiTheme="minorHAnsi" w:cstheme="minorHAnsi"/>
          <w:sz w:val="22"/>
          <w:szCs w:val="22"/>
        </w:rPr>
        <w:t xml:space="preserve"> in oggetto citat</w:t>
      </w:r>
      <w:r w:rsidR="00EE4FE5" w:rsidRPr="00351118">
        <w:rPr>
          <w:rFonts w:asciiTheme="minorHAnsi" w:hAnsiTheme="minorHAnsi" w:cstheme="minorHAnsi"/>
          <w:sz w:val="22"/>
          <w:szCs w:val="22"/>
        </w:rPr>
        <w:t>o</w:t>
      </w:r>
      <w:r w:rsidRPr="00351118">
        <w:rPr>
          <w:rFonts w:asciiTheme="minorHAnsi" w:hAnsiTheme="minorHAnsi" w:cstheme="minorHAnsi"/>
          <w:sz w:val="22"/>
          <w:szCs w:val="22"/>
        </w:rPr>
        <w:t xml:space="preserve"> è il seguente:</w:t>
      </w:r>
    </w:p>
    <w:p w14:paraId="09D31CEC" w14:textId="77777777" w:rsidR="00FA7643" w:rsidRPr="009D2153" w:rsidRDefault="00FA7643">
      <w:pPr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</w:p>
    <w:p w14:paraId="0309508C" w14:textId="77777777" w:rsidR="00FA7643" w:rsidRPr="009D2153" w:rsidRDefault="00FA7643">
      <w:pPr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Ragione Sociale __________________________________________________________________________</w:t>
      </w:r>
    </w:p>
    <w:p w14:paraId="1763B0ED" w14:textId="77777777" w:rsidR="00FA7643" w:rsidRPr="009D2153" w:rsidRDefault="00FA7643">
      <w:pPr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Via_________________________________________________________ CAP______________________ </w:t>
      </w:r>
    </w:p>
    <w:p w14:paraId="66873210" w14:textId="77777777" w:rsidR="00FA7643" w:rsidRPr="009D2153" w:rsidRDefault="00FA7643">
      <w:pPr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Città__________________________ Prov.______________ Stato ________________________________</w:t>
      </w:r>
    </w:p>
    <w:p w14:paraId="6B9888F8" w14:textId="77777777" w:rsidR="00FA7643" w:rsidRPr="009D2153" w:rsidRDefault="00FA7643">
      <w:pPr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      Tel. ______________________________________  Telefax ______________________________</w:t>
      </w:r>
    </w:p>
    <w:p w14:paraId="55CB8748" w14:textId="77777777" w:rsidR="00FA7643" w:rsidRPr="009D2153" w:rsidRDefault="00FA7643">
      <w:pPr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       E-mail: ___________________________________ P.E.C. _______________________________________</w:t>
      </w:r>
    </w:p>
    <w:p w14:paraId="7C11B24A" w14:textId="77777777" w:rsidR="00FA7643" w:rsidRPr="009D2153" w:rsidRDefault="00FA764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F1B89E" w14:textId="77777777" w:rsidR="00FA7643" w:rsidRPr="009D2153" w:rsidRDefault="00FA7643">
      <w:pPr>
        <w:pStyle w:val="Titolo8"/>
        <w:spacing w:before="0" w:after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4D446947" w14:textId="77777777" w:rsidR="00FA7643" w:rsidRPr="009D2153" w:rsidRDefault="00FA7643">
      <w:pPr>
        <w:pStyle w:val="Titolo8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i w:val="0"/>
          <w:sz w:val="22"/>
          <w:szCs w:val="22"/>
          <w:u w:val="single"/>
        </w:rPr>
        <w:t>AUTORIZZA</w:t>
      </w:r>
    </w:p>
    <w:p w14:paraId="5487A780" w14:textId="77777777" w:rsidR="00FA7643" w:rsidRPr="009D2153" w:rsidRDefault="00FA764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31CA1D" w14:textId="77777777" w:rsidR="00FA7643" w:rsidRPr="009D2153" w:rsidRDefault="00FA7643">
      <w:pPr>
        <w:pStyle w:val="Corpotesto"/>
        <w:spacing w:after="0"/>
        <w:ind w:left="142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D2153">
        <w:rPr>
          <w:rFonts w:asciiTheme="minorHAnsi" w:hAnsiTheme="minorHAnsi" w:cstheme="minorHAnsi"/>
          <w:sz w:val="22"/>
          <w:szCs w:val="22"/>
        </w:rPr>
        <w:t>l’utilizzo dei dati di cui alla presente dichiarazione, ai sol</w:t>
      </w:r>
      <w:r w:rsidR="00EE4FE5">
        <w:rPr>
          <w:rFonts w:asciiTheme="minorHAnsi" w:hAnsiTheme="minorHAnsi" w:cstheme="minorHAnsi"/>
          <w:sz w:val="22"/>
          <w:szCs w:val="22"/>
        </w:rPr>
        <w:t>i fini della partecipazione all’avviso pubblico in oggetto</w:t>
      </w:r>
      <w:r w:rsidRPr="009D2153">
        <w:rPr>
          <w:rFonts w:asciiTheme="minorHAnsi" w:hAnsiTheme="minorHAnsi" w:cstheme="minorHAnsi"/>
          <w:sz w:val="22"/>
          <w:szCs w:val="22"/>
        </w:rPr>
        <w:t xml:space="preserve"> per </w:t>
      </w:r>
      <w:r w:rsidR="00EE4FE5">
        <w:rPr>
          <w:rFonts w:asciiTheme="minorHAnsi" w:hAnsiTheme="minorHAnsi" w:cstheme="minorHAnsi"/>
          <w:sz w:val="22"/>
          <w:szCs w:val="22"/>
        </w:rPr>
        <w:t>i</w:t>
      </w:r>
      <w:r w:rsidRPr="009D2153">
        <w:rPr>
          <w:rFonts w:asciiTheme="minorHAnsi" w:hAnsiTheme="minorHAnsi" w:cstheme="minorHAnsi"/>
          <w:sz w:val="22"/>
          <w:szCs w:val="22"/>
        </w:rPr>
        <w:t>l quale la dichiarazione è presentata, nonché per gli eventuali procedimenti amministrativi e giurisdizionali conseguenti.</w:t>
      </w:r>
    </w:p>
    <w:p w14:paraId="5823BAF6" w14:textId="77777777" w:rsidR="00FA7643" w:rsidRPr="009D2153" w:rsidRDefault="00FA7643" w:rsidP="00FC62B6">
      <w:pPr>
        <w:pStyle w:val="Corpotesto"/>
        <w:spacing w:after="0"/>
        <w:ind w:left="851" w:firstLine="229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9D2153">
        <w:rPr>
          <w:rFonts w:asciiTheme="minorHAnsi" w:hAnsiTheme="minorHAnsi" w:cstheme="minorHAnsi"/>
          <w:sz w:val="22"/>
          <w:szCs w:val="22"/>
        </w:rPr>
        <w:t>* * * * * * *</w:t>
      </w:r>
    </w:p>
    <w:p w14:paraId="6DC855F1" w14:textId="77777777" w:rsidR="00FA7643" w:rsidRPr="009D2153" w:rsidRDefault="00FA7643">
      <w:pPr>
        <w:pStyle w:val="Paragrafoelenco"/>
        <w:numPr>
          <w:ilvl w:val="2"/>
          <w:numId w:val="0"/>
        </w:numPr>
        <w:ind w:left="720" w:hanging="720"/>
        <w:rPr>
          <w:rFonts w:asciiTheme="minorHAnsi" w:hAnsiTheme="minorHAnsi" w:cstheme="minorHAnsi"/>
          <w:b/>
        </w:rPr>
      </w:pPr>
      <w:r w:rsidRPr="009D2153">
        <w:rPr>
          <w:rFonts w:asciiTheme="minorHAnsi" w:hAnsiTheme="minorHAnsi" w:cstheme="minorHAnsi"/>
          <w:b/>
        </w:rPr>
        <w:t>Documentazione a corredo della domanda:</w:t>
      </w:r>
    </w:p>
    <w:p w14:paraId="3995F1F1" w14:textId="77777777" w:rsidR="00FA7643" w:rsidRPr="009D2153" w:rsidRDefault="00FA7643">
      <w:pPr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Il </w:t>
      </w:r>
      <w:r w:rsidRPr="009D2153">
        <w:rPr>
          <w:rFonts w:asciiTheme="minorHAnsi" w:hAnsiTheme="minorHAnsi" w:cstheme="minorHAnsi"/>
          <w:sz w:val="22"/>
          <w:szCs w:val="22"/>
          <w:u w:val="single"/>
        </w:rPr>
        <w:t>concorrente allega, tra l’altro</w:t>
      </w:r>
      <w:r w:rsidRPr="009D2153">
        <w:rPr>
          <w:rFonts w:asciiTheme="minorHAnsi" w:hAnsiTheme="minorHAnsi" w:cstheme="minorHAnsi"/>
          <w:sz w:val="22"/>
          <w:szCs w:val="22"/>
        </w:rPr>
        <w:t>:</w:t>
      </w:r>
    </w:p>
    <w:p w14:paraId="486F79E6" w14:textId="77777777" w:rsidR="00FA7643" w:rsidRPr="009D2153" w:rsidRDefault="00FA7643">
      <w:pPr>
        <w:pStyle w:val="Paragrafoelenco"/>
        <w:numPr>
          <w:ilvl w:val="2"/>
          <w:numId w:val="0"/>
        </w:numPr>
        <w:ind w:left="720" w:hanging="720"/>
        <w:rPr>
          <w:rFonts w:asciiTheme="minorHAnsi" w:hAnsiTheme="minorHAnsi" w:cstheme="minorHAnsi"/>
          <w:b/>
          <w:i/>
        </w:rPr>
      </w:pPr>
      <w:bookmarkStart w:id="1" w:name="_Ref498427979"/>
      <w:r w:rsidRPr="009D2153">
        <w:rPr>
          <w:rFonts w:asciiTheme="minorHAnsi" w:hAnsiTheme="minorHAnsi" w:cstheme="minorHAnsi"/>
          <w:b/>
          <w:i/>
        </w:rPr>
        <w:t>Documentazione e dichiarazioni ulteriori per i soggetti associati</w:t>
      </w:r>
      <w:bookmarkEnd w:id="1"/>
      <w:r w:rsidRPr="009D2153">
        <w:rPr>
          <w:rFonts w:asciiTheme="minorHAnsi" w:hAnsiTheme="minorHAnsi" w:cstheme="minorHAnsi"/>
          <w:b/>
          <w:i/>
        </w:rPr>
        <w:t>:</w:t>
      </w:r>
    </w:p>
    <w:p w14:paraId="77A4541A" w14:textId="77777777" w:rsidR="00FA7643" w:rsidRPr="009D2153" w:rsidRDefault="00FA7643" w:rsidP="00354492">
      <w:p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Le dichiarazioni di cui al presente paragrafo sono sottoscritte secondo le modalità riportate nel </w:t>
      </w:r>
      <w:r w:rsidR="00EA6456" w:rsidRPr="009D2153">
        <w:rPr>
          <w:rFonts w:asciiTheme="minorHAnsi" w:hAnsiTheme="minorHAnsi" w:cstheme="minorHAnsi"/>
          <w:sz w:val="22"/>
          <w:szCs w:val="22"/>
        </w:rPr>
        <w:t>Documento Unico di procedura e relativi allegati,</w:t>
      </w:r>
      <w:r w:rsidRPr="009D2153">
        <w:rPr>
          <w:rFonts w:asciiTheme="minorHAnsi" w:hAnsiTheme="minorHAnsi" w:cstheme="minorHAnsi"/>
          <w:sz w:val="22"/>
          <w:szCs w:val="22"/>
        </w:rPr>
        <w:t xml:space="preserve"> cui la presente è allegata</w:t>
      </w:r>
    </w:p>
    <w:p w14:paraId="763B6AB2" w14:textId="77777777" w:rsidR="00FA7643" w:rsidRPr="009D2153" w:rsidRDefault="00FA7643">
      <w:pPr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Per i raggruppamenti temporanei già costituiti</w:t>
      </w:r>
    </w:p>
    <w:p w14:paraId="6079153D" w14:textId="77777777" w:rsidR="00FA7643" w:rsidRPr="009D2153" w:rsidRDefault="00FA7643">
      <w:pPr>
        <w:pStyle w:val="Paragrafoelenco"/>
        <w:numPr>
          <w:ilvl w:val="0"/>
          <w:numId w:val="1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>copia autentica</w:t>
      </w:r>
      <w:r w:rsidRPr="009D2153" w:rsidDel="008F1111">
        <w:rPr>
          <w:rFonts w:asciiTheme="minorHAnsi" w:hAnsiTheme="minorHAnsi" w:cstheme="minorHAnsi"/>
        </w:rPr>
        <w:t xml:space="preserve"> </w:t>
      </w:r>
      <w:r w:rsidRPr="009D2153">
        <w:rPr>
          <w:rFonts w:asciiTheme="minorHAnsi" w:hAnsiTheme="minorHAnsi" w:cstheme="minorHAnsi"/>
        </w:rPr>
        <w:t xml:space="preserve">del mandato collettivo irrevocabile con rappresentanza conferito alla mandataria per atto pubblico o scrittura privata autenticata. </w:t>
      </w:r>
    </w:p>
    <w:p w14:paraId="2030B8A0" w14:textId="77777777" w:rsidR="00FA7643" w:rsidRPr="009D2153" w:rsidRDefault="00FA7643">
      <w:pPr>
        <w:pStyle w:val="Paragrafoelenco"/>
        <w:numPr>
          <w:ilvl w:val="0"/>
          <w:numId w:val="1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 xml:space="preserve">dichiarazione in cui si indica, ai sensi dell’art. </w:t>
      </w:r>
      <w:r w:rsidR="00603672" w:rsidRPr="009D2153">
        <w:rPr>
          <w:rFonts w:asciiTheme="minorHAnsi" w:hAnsiTheme="minorHAnsi" w:cstheme="minorHAnsi"/>
        </w:rPr>
        <w:t>68</w:t>
      </w:r>
      <w:r w:rsidRPr="009D2153">
        <w:rPr>
          <w:rFonts w:asciiTheme="minorHAnsi" w:hAnsiTheme="minorHAnsi" w:cstheme="minorHAnsi"/>
        </w:rPr>
        <w:t>, co</w:t>
      </w:r>
      <w:r w:rsidR="00603672" w:rsidRPr="009D2153">
        <w:rPr>
          <w:rFonts w:asciiTheme="minorHAnsi" w:hAnsiTheme="minorHAnsi" w:cstheme="minorHAnsi"/>
        </w:rPr>
        <w:t>mma 2</w:t>
      </w:r>
      <w:r w:rsidRPr="009D2153">
        <w:rPr>
          <w:rFonts w:asciiTheme="minorHAnsi" w:hAnsiTheme="minorHAnsi" w:cstheme="minorHAnsi"/>
        </w:rPr>
        <w:t xml:space="preserve"> del Codice, le parti del servizio/fornitura, ovvero la percentuale in caso di servizio/forniture indivisibili, che saranno eseguite dai singoli operatori economici riuniti o consorziati. </w:t>
      </w:r>
    </w:p>
    <w:p w14:paraId="0827A872" w14:textId="77777777" w:rsidR="00FA7643" w:rsidRPr="009D2153" w:rsidRDefault="00FA7643">
      <w:pPr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Per i consorzi ordinari o GEIE già costituiti</w:t>
      </w:r>
    </w:p>
    <w:p w14:paraId="7475DA7A" w14:textId="77777777" w:rsidR="00FA7643" w:rsidRPr="009D2153" w:rsidRDefault="00FA7643">
      <w:pPr>
        <w:pStyle w:val="Paragrafoelenco"/>
        <w:numPr>
          <w:ilvl w:val="0"/>
          <w:numId w:val="1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 xml:space="preserve">atto costitutivo e statuto del consorzio o GEIE, in copia autentica, con indicazione del soggetto designato quale capofila. </w:t>
      </w:r>
    </w:p>
    <w:p w14:paraId="684B7BF2" w14:textId="77777777" w:rsidR="00FA7643" w:rsidRPr="009D2153" w:rsidRDefault="00FA7643">
      <w:pPr>
        <w:pStyle w:val="Paragrafoelenco"/>
        <w:numPr>
          <w:ilvl w:val="0"/>
          <w:numId w:val="1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 xml:space="preserve">dichiarazione in cui si indica, ai sensi dell’art. </w:t>
      </w:r>
      <w:r w:rsidR="00603672" w:rsidRPr="009D2153">
        <w:rPr>
          <w:rFonts w:asciiTheme="minorHAnsi" w:hAnsiTheme="minorHAnsi" w:cstheme="minorHAnsi"/>
        </w:rPr>
        <w:t xml:space="preserve">68, comma 2 </w:t>
      </w:r>
      <w:r w:rsidRPr="009D2153">
        <w:rPr>
          <w:rFonts w:asciiTheme="minorHAnsi" w:hAnsiTheme="minorHAnsi" w:cstheme="minorHAnsi"/>
        </w:rPr>
        <w:t xml:space="preserve">del Codice, </w:t>
      </w:r>
      <w:r w:rsidR="001C3470">
        <w:rPr>
          <w:rFonts w:asciiTheme="minorHAnsi" w:hAnsiTheme="minorHAnsi" w:cstheme="minorHAnsi"/>
        </w:rPr>
        <w:t>le parti del servizio/fornitura</w:t>
      </w:r>
      <w:r w:rsidRPr="009D2153">
        <w:rPr>
          <w:rFonts w:asciiTheme="minorHAnsi" w:hAnsiTheme="minorHAnsi" w:cstheme="minorHAnsi"/>
        </w:rPr>
        <w:t xml:space="preserve">, ovvero la percentuale in caso di servizio/forniture indivisibili, che saranno eseguite dai singoli operatori economici consorziati. </w:t>
      </w:r>
    </w:p>
    <w:p w14:paraId="32DED5E5" w14:textId="77777777" w:rsidR="00FA7643" w:rsidRPr="009D2153" w:rsidRDefault="00FA7643">
      <w:pPr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Per i raggruppamenti temporanei o consorzi ordinari o GEIE non ancora costituiti</w:t>
      </w:r>
    </w:p>
    <w:p w14:paraId="29C08A02" w14:textId="77777777" w:rsidR="00FA7643" w:rsidRPr="009D2153" w:rsidRDefault="00FA7643">
      <w:pPr>
        <w:pStyle w:val="Paragrafoelenco"/>
        <w:numPr>
          <w:ilvl w:val="0"/>
          <w:numId w:val="1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 xml:space="preserve"> dichiarazione attestante:</w:t>
      </w:r>
    </w:p>
    <w:p w14:paraId="5A7B4412" w14:textId="77777777" w:rsidR="00FA7643" w:rsidRPr="009D2153" w:rsidRDefault="00FA7643">
      <w:pPr>
        <w:numPr>
          <w:ilvl w:val="0"/>
          <w:numId w:val="12"/>
        </w:numPr>
        <w:suppressAutoHyphens w:val="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l’operatore economico al quale, in caso di aggiudicazione, sarà conferito mandato speciale con rappresentanza o funzioni di capogruppo;</w:t>
      </w:r>
    </w:p>
    <w:p w14:paraId="45EF3C1B" w14:textId="77777777" w:rsidR="00FA7643" w:rsidRPr="009D2153" w:rsidRDefault="00FA7643">
      <w:pPr>
        <w:numPr>
          <w:ilvl w:val="0"/>
          <w:numId w:val="12"/>
        </w:numPr>
        <w:suppressAutoHyphens w:val="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l’impegno, in caso di aggiudicazione, ad uniformarsi alla disciplina vigente con riguardo ai raggruppamenti temporanei o consorzi o GEIE ai sensi dell’art. </w:t>
      </w:r>
      <w:r w:rsidR="00603672" w:rsidRPr="009D2153">
        <w:rPr>
          <w:rFonts w:asciiTheme="minorHAnsi" w:hAnsiTheme="minorHAnsi" w:cstheme="minorHAnsi"/>
          <w:sz w:val="22"/>
          <w:szCs w:val="22"/>
        </w:rPr>
        <w:t xml:space="preserve">68 </w:t>
      </w:r>
      <w:r w:rsidRPr="009D2153">
        <w:rPr>
          <w:rFonts w:asciiTheme="minorHAnsi" w:hAnsiTheme="minorHAnsi" w:cstheme="minorHAnsi"/>
          <w:sz w:val="22"/>
          <w:szCs w:val="22"/>
        </w:rPr>
        <w:t xml:space="preserve">comma </w:t>
      </w:r>
      <w:r w:rsidR="00603672" w:rsidRPr="009D2153">
        <w:rPr>
          <w:rFonts w:asciiTheme="minorHAnsi" w:hAnsiTheme="minorHAnsi" w:cstheme="minorHAnsi"/>
          <w:sz w:val="22"/>
          <w:szCs w:val="22"/>
        </w:rPr>
        <w:t xml:space="preserve">1 </w:t>
      </w:r>
      <w:r w:rsidRPr="009D2153">
        <w:rPr>
          <w:rFonts w:asciiTheme="minorHAnsi" w:hAnsiTheme="minorHAnsi" w:cstheme="minorHAnsi"/>
          <w:sz w:val="22"/>
          <w:szCs w:val="22"/>
        </w:rPr>
        <w:t>del Codice conferendo mandato collettivo speciale con rappresentanza all’impresa qualificata come mandataria che stipulerà il contratto in nome e per conto delle mandanti/consorziate;</w:t>
      </w:r>
    </w:p>
    <w:p w14:paraId="05E1C249" w14:textId="77777777" w:rsidR="00FA7643" w:rsidRPr="009D2153" w:rsidRDefault="00FA7643">
      <w:pPr>
        <w:numPr>
          <w:ilvl w:val="0"/>
          <w:numId w:val="12"/>
        </w:numPr>
        <w:suppressAutoHyphens w:val="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dichiarazione in cui si indica, ai sensi dell’art. </w:t>
      </w:r>
      <w:r w:rsidR="00603672" w:rsidRPr="009D2153">
        <w:rPr>
          <w:rFonts w:asciiTheme="minorHAnsi" w:hAnsiTheme="minorHAnsi" w:cstheme="minorHAnsi"/>
          <w:sz w:val="22"/>
          <w:szCs w:val="22"/>
        </w:rPr>
        <w:t>6</w:t>
      </w:r>
      <w:r w:rsidRPr="009D2153">
        <w:rPr>
          <w:rFonts w:asciiTheme="minorHAnsi" w:hAnsiTheme="minorHAnsi" w:cstheme="minorHAnsi"/>
          <w:sz w:val="22"/>
          <w:szCs w:val="22"/>
        </w:rPr>
        <w:t>8, co</w:t>
      </w:r>
      <w:r w:rsidR="00603672" w:rsidRPr="009D2153">
        <w:rPr>
          <w:rFonts w:asciiTheme="minorHAnsi" w:hAnsiTheme="minorHAnsi" w:cstheme="minorHAnsi"/>
          <w:sz w:val="22"/>
          <w:szCs w:val="22"/>
        </w:rPr>
        <w:t>.</w:t>
      </w:r>
      <w:r w:rsidRPr="009D2153">
        <w:rPr>
          <w:rFonts w:asciiTheme="minorHAnsi" w:hAnsiTheme="minorHAnsi" w:cstheme="minorHAnsi"/>
          <w:sz w:val="22"/>
          <w:szCs w:val="22"/>
        </w:rPr>
        <w:t xml:space="preserve"> </w:t>
      </w:r>
      <w:r w:rsidR="00603672" w:rsidRPr="009D2153">
        <w:rPr>
          <w:rFonts w:asciiTheme="minorHAnsi" w:hAnsiTheme="minorHAnsi" w:cstheme="minorHAnsi"/>
          <w:sz w:val="22"/>
          <w:szCs w:val="22"/>
        </w:rPr>
        <w:t>2</w:t>
      </w:r>
      <w:r w:rsidRPr="009D2153">
        <w:rPr>
          <w:rFonts w:asciiTheme="minorHAnsi" w:hAnsiTheme="minorHAnsi" w:cstheme="minorHAnsi"/>
          <w:sz w:val="22"/>
          <w:szCs w:val="22"/>
        </w:rPr>
        <w:t xml:space="preserve"> del Codice, le parti del servizio/fornitura, ovvero la percentuale in caso di servizio/forniture indivisibili, che saranno eseguite dai singoli operatori economici riuniti o consorziati.</w:t>
      </w:r>
    </w:p>
    <w:p w14:paraId="40E72244" w14:textId="77777777" w:rsidR="00FA7643" w:rsidRPr="009D2153" w:rsidRDefault="00FA7643" w:rsidP="001C347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lastRenderedPageBreak/>
        <w:t>Per le aggregazioni di imprese aderenti al contratto di rete: se la rete è dotata di un organo comune con potere di rappresentanza e soggettività giuridica</w:t>
      </w:r>
    </w:p>
    <w:p w14:paraId="7E1A69EF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>copia autentica o copia conforme del contratto di rete, redatto per atto pubblico o scrittura privata autenticata, ovvero per atto firmato digitalmente a norma dell’art. 25 del d.lgs. 82/2005, con indicazione dell’organo comune che agisce in rappresentanza della rete;</w:t>
      </w:r>
    </w:p>
    <w:p w14:paraId="565EF0DB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 xml:space="preserve">dichiarazione, sottoscritta dal legale rappresentante dell’organo comune, che indichi per quali imprese la rete concorre; </w:t>
      </w:r>
    </w:p>
    <w:p w14:paraId="134AE524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>dichiarazione che indichi le parti del servizio o della fornitura, ovvero la percentuale in caso di servizio/forniture indivisibili, che saranno eseguite dai singoli operatori economici aggregati in rete.</w:t>
      </w:r>
    </w:p>
    <w:p w14:paraId="3B4558EA" w14:textId="77777777" w:rsidR="00FA7643" w:rsidRPr="009D2153" w:rsidRDefault="00FA7643" w:rsidP="001C347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Per le aggregazioni di imprese aderenti al contratto di rete: se la rete è dotata di un organo comune con potere di rappresentanza ma è priva di soggettività giuridica</w:t>
      </w:r>
    </w:p>
    <w:p w14:paraId="6E70E3BE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>copia autentica del contratto di rete, redatto per atto pubblico o scrittura privata autenticata, ovvero per atto firmato digitalmente a norma dell’art. 25 del d.lgs. 82/2005, recante il mandato collettivo irrevocabile con rappresentanza conferito alla impresa mandataria; qualora il contratto di rete sia stato redatto con mera firma digitale non autenticata ai sensi dell’art. 24 del d.lgs. 82/2005, il mandato nel contratto di rete non può ritenersi sufficiente e sarà obbligatorio conferire un nuovo mandato nella forma della scrittura privata autenticata, anche ai sensi dell’art. 25 del d.lgs. 82/2005;</w:t>
      </w:r>
    </w:p>
    <w:p w14:paraId="7BDDEEF3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</w:rPr>
        <w:t>dichiarazione che indichi le parti del servizio o della fornitura, ovvero la percentuale in caso di servizio/forniture indivisibili, che saranno eseguite dai singoli operatori economici aggregati in rete.</w:t>
      </w:r>
    </w:p>
    <w:p w14:paraId="0C24D4F2" w14:textId="77777777" w:rsidR="00FA7643" w:rsidRPr="009D2153" w:rsidRDefault="00FA7643" w:rsidP="001C347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RTI costituito o costituendo:</w:t>
      </w:r>
    </w:p>
    <w:p w14:paraId="7C09F458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  <w:b/>
        </w:rPr>
        <w:t>in caso di RTI costituito</w:t>
      </w:r>
      <w:r w:rsidRPr="009D2153">
        <w:rPr>
          <w:rFonts w:asciiTheme="minorHAnsi" w:hAnsiTheme="minorHAnsi" w:cstheme="minorHAnsi"/>
        </w:rPr>
        <w:t>: copia autentica del contratto di rete, redatto per atto pubblico o scrittura privata autenticata ovvero per atto firmato digitalmente a norma dell’art. 25 del d.lgs. 82/2005 con allegato il mandato collettivo irrevocabile con rappresentanza conferito alla mandataria, recante l’indicazione del soggetto designato quale mandatario e delle parti del servizio o della fornitura, ovvero della percentuale in caso di servizio/forniture indivisibili, che saranno eseguite dai singoli operatori economici aggregati in rete; qualora il contratto di rete sia stato redatto con mera firma digitale non autenticata ai sensi dell’art. 24 del d.lgs. 82/2005, il mandato deve avere la forma dell’atto pubblico o della scrittura privata autenticata, anche ai sensi dell’art. 25 del d.lgs. 82/2005;</w:t>
      </w:r>
    </w:p>
    <w:p w14:paraId="24EFC929" w14:textId="77777777" w:rsidR="00FA7643" w:rsidRPr="009D2153" w:rsidRDefault="00FA7643">
      <w:pPr>
        <w:pStyle w:val="Paragrafoelenco"/>
        <w:numPr>
          <w:ilvl w:val="0"/>
          <w:numId w:val="15"/>
        </w:numPr>
        <w:suppressAutoHyphens w:val="0"/>
        <w:jc w:val="both"/>
        <w:rPr>
          <w:rFonts w:asciiTheme="minorHAnsi" w:hAnsiTheme="minorHAnsi" w:cstheme="minorHAnsi"/>
        </w:rPr>
      </w:pPr>
      <w:r w:rsidRPr="009D2153">
        <w:rPr>
          <w:rFonts w:asciiTheme="minorHAnsi" w:hAnsiTheme="minorHAnsi" w:cstheme="minorHAnsi"/>
          <w:b/>
        </w:rPr>
        <w:t>in caso di RTI costituendo</w:t>
      </w:r>
      <w:r w:rsidRPr="009D2153">
        <w:rPr>
          <w:rFonts w:asciiTheme="minorHAnsi" w:hAnsiTheme="minorHAnsi" w:cstheme="minorHAnsi"/>
        </w:rPr>
        <w:t>: copia autentica del contratto di rete, redatto per atto pubblico o scrittura privata autenticata, ovvero per atto firmato digitalmente a norma dell’art. 25 del d.lgs. 82/2005, con allegate le dichiarazioni, rese da ciascun concorrente aderente al contratto di rete, attestanti:</w:t>
      </w:r>
    </w:p>
    <w:p w14:paraId="1E04E0AB" w14:textId="77777777" w:rsidR="00FA7643" w:rsidRPr="009D2153" w:rsidRDefault="00FA7643">
      <w:pPr>
        <w:numPr>
          <w:ilvl w:val="3"/>
          <w:numId w:val="13"/>
        </w:numPr>
        <w:suppressAutoHyphens w:val="0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a quale concorrente, in caso di aggiudicazione, sarà conferito mandato speciale con rappresentanza o funzioni di capogruppo;</w:t>
      </w:r>
    </w:p>
    <w:p w14:paraId="3C2BD17E" w14:textId="77777777" w:rsidR="00FA7643" w:rsidRPr="009D2153" w:rsidRDefault="00FA7643">
      <w:pPr>
        <w:numPr>
          <w:ilvl w:val="3"/>
          <w:numId w:val="13"/>
        </w:numPr>
        <w:suppressAutoHyphens w:val="0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l’impegno, in caso di aggiudicazione, ad uniformarsi alla disciplina vigente in materia di raggruppamenti temporanei;</w:t>
      </w:r>
    </w:p>
    <w:p w14:paraId="7810B2A6" w14:textId="77777777" w:rsidR="00FA7643" w:rsidRPr="009D2153" w:rsidRDefault="00FA7643">
      <w:pPr>
        <w:numPr>
          <w:ilvl w:val="3"/>
          <w:numId w:val="13"/>
        </w:numPr>
        <w:suppressAutoHyphens w:val="0"/>
        <w:ind w:left="113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le parti</w:t>
      </w:r>
      <w:r w:rsidR="001C3470">
        <w:rPr>
          <w:rFonts w:asciiTheme="minorHAnsi" w:hAnsiTheme="minorHAnsi" w:cstheme="minorHAnsi"/>
          <w:sz w:val="22"/>
          <w:szCs w:val="22"/>
        </w:rPr>
        <w:t xml:space="preserve"> del servizio o della fornitura</w:t>
      </w:r>
      <w:r w:rsidRPr="009D2153">
        <w:rPr>
          <w:rFonts w:asciiTheme="minorHAnsi" w:hAnsiTheme="minorHAnsi" w:cstheme="minorHAnsi"/>
          <w:sz w:val="22"/>
          <w:szCs w:val="22"/>
        </w:rPr>
        <w:t>, ovvero la percentuale in caso di servizio/forniture indivisibili, che saranno eseguite dai singoli operatori economici aggregati in rete.</w:t>
      </w:r>
    </w:p>
    <w:p w14:paraId="33A28F61" w14:textId="77777777" w:rsidR="00FA7643" w:rsidRPr="009D2153" w:rsidRDefault="00FA7643">
      <w:p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Il mandato collettivo irrevocabile con rappresentanza potrà essere conferito alla mandataria con scrittura privata.</w:t>
      </w:r>
    </w:p>
    <w:p w14:paraId="7E63467D" w14:textId="77777777" w:rsidR="00FA7643" w:rsidRPr="009D2153" w:rsidRDefault="00FA7643">
      <w:pPr>
        <w:tabs>
          <w:tab w:val="left" w:pos="113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Qualora il contratto di rete sia stato redatto con mera firma digitale non autenticata ai sensi dell’art. 24 del d.lgs. 82/2005, il mandato dovrà avere la forma dell’atto pubblico o della scrittura privata autenticata, anche ai sensi dell’art. 25 del d.lgs. 82/2005.</w:t>
      </w:r>
    </w:p>
    <w:p w14:paraId="419429D6" w14:textId="77777777" w:rsidR="00FA7643" w:rsidRPr="009D2153" w:rsidRDefault="00FA7643">
      <w:pPr>
        <w:tabs>
          <w:tab w:val="left" w:pos="1134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* * * * * * *</w:t>
      </w:r>
    </w:p>
    <w:p w14:paraId="6C15DD51" w14:textId="77777777" w:rsidR="00FA7643" w:rsidRPr="009D2153" w:rsidRDefault="00FA764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Si autorizza espressamente la Stazione Appaltante ad inviare eventuali comunicazioni relative all</w:t>
      </w:r>
      <w:r w:rsidR="001C3470">
        <w:rPr>
          <w:rFonts w:asciiTheme="minorHAnsi" w:hAnsiTheme="minorHAnsi" w:cstheme="minorHAnsi"/>
          <w:sz w:val="22"/>
          <w:szCs w:val="22"/>
        </w:rPr>
        <w:t>’avviso pubblico</w:t>
      </w:r>
      <w:r w:rsidRPr="009D2153">
        <w:rPr>
          <w:rFonts w:asciiTheme="minorHAnsi" w:hAnsiTheme="minorHAnsi" w:cstheme="minorHAnsi"/>
          <w:sz w:val="22"/>
          <w:szCs w:val="22"/>
        </w:rPr>
        <w:t xml:space="preserve"> in oggetto agli indirizzi e riferimenti sop</w:t>
      </w:r>
      <w:r w:rsidR="001C3470">
        <w:rPr>
          <w:rFonts w:asciiTheme="minorHAnsi" w:hAnsiTheme="minorHAnsi" w:cstheme="minorHAnsi"/>
          <w:sz w:val="22"/>
          <w:szCs w:val="22"/>
        </w:rPr>
        <w:t>ra riportati</w:t>
      </w:r>
      <w:r w:rsidRPr="009D2153">
        <w:rPr>
          <w:rFonts w:asciiTheme="minorHAnsi" w:hAnsiTheme="minorHAnsi" w:cstheme="minorHAnsi"/>
          <w:sz w:val="22"/>
          <w:szCs w:val="22"/>
        </w:rPr>
        <w:t>.</w:t>
      </w:r>
    </w:p>
    <w:p w14:paraId="1DD85FD1" w14:textId="77777777" w:rsidR="00FA7643" w:rsidRPr="009D2153" w:rsidRDefault="00FA764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E0A447" w14:textId="77777777" w:rsidR="00F122C3" w:rsidRDefault="00F122C3">
      <w:pPr>
        <w:ind w:left="5670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50AF8FC" w14:textId="77777777" w:rsidR="00FA7643" w:rsidRPr="009D2153" w:rsidRDefault="00FA7643">
      <w:pPr>
        <w:ind w:left="5670"/>
        <w:jc w:val="center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DATA</w:t>
      </w:r>
    </w:p>
    <w:p w14:paraId="60FE9012" w14:textId="77777777" w:rsidR="00FA7643" w:rsidRPr="009D2153" w:rsidRDefault="00FA7643">
      <w:pPr>
        <w:ind w:left="5670"/>
        <w:jc w:val="center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>FIRMA DIGITALE DEL DICHIARANTE</w:t>
      </w:r>
    </w:p>
    <w:p w14:paraId="20E9E90B" w14:textId="77777777" w:rsidR="00FA7643" w:rsidRPr="009D2153" w:rsidRDefault="00FA764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9E110E" w14:textId="77777777" w:rsidR="00FA7643" w:rsidRPr="009D2153" w:rsidRDefault="00FA764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01198E" w14:textId="77777777" w:rsidR="00FA7643" w:rsidRPr="009D2153" w:rsidRDefault="00FA7643">
      <w:pPr>
        <w:pStyle w:val="Corpotesto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Ai sensi dell’art. 38 del D.P.R. 445 del 28 dicembre 2000, la dichiarazione è sottoscritta dall’interessato, e viene prodotta unitamente a </w:t>
      </w:r>
      <w:r w:rsidRPr="009D2153">
        <w:rPr>
          <w:rFonts w:asciiTheme="minorHAnsi" w:hAnsiTheme="minorHAnsi" w:cstheme="minorHAnsi"/>
          <w:sz w:val="22"/>
          <w:szCs w:val="22"/>
          <w:u w:val="single"/>
        </w:rPr>
        <w:t>copia fotostatica, non autenticata, di un documento di identità del sottoscrittore</w:t>
      </w:r>
      <w:r w:rsidRPr="009D2153">
        <w:rPr>
          <w:rFonts w:asciiTheme="minorHAnsi" w:hAnsiTheme="minorHAnsi" w:cstheme="minorHAnsi"/>
          <w:sz w:val="22"/>
          <w:szCs w:val="22"/>
        </w:rPr>
        <w:t>.</w:t>
      </w:r>
    </w:p>
    <w:p w14:paraId="0C3E43C4" w14:textId="77777777" w:rsidR="00FA7643" w:rsidRPr="009D2153" w:rsidRDefault="00FA7643">
      <w:pPr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Informativa ai sensi Regolamento UE 27 aprile 2016, n. 679 (Regolamento Europeo in materia di protezione dei dati personali, G.D.R.P, entrato in vigore il 24/5/2016 ed applicabile dal 25/5/2018) e </w:t>
      </w:r>
      <w:proofErr w:type="spellStart"/>
      <w:r w:rsidRPr="009D2153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9D2153">
        <w:rPr>
          <w:rFonts w:asciiTheme="minorHAnsi" w:hAnsiTheme="minorHAnsi" w:cstheme="minorHAnsi"/>
          <w:sz w:val="22"/>
          <w:szCs w:val="22"/>
        </w:rPr>
        <w:t xml:space="preserve"> n. 101/2018: I dati sopra riportati sono prescritti dalle disposizioni vigenti ai fini del procedimento per il quale sono richiesti e verranno utilizzati esclusivamente per tale scopo.</w:t>
      </w:r>
    </w:p>
    <w:p w14:paraId="4BBA6E53" w14:textId="77777777" w:rsidR="00FA7643" w:rsidRPr="009D2153" w:rsidRDefault="00FA7643">
      <w:pPr>
        <w:tabs>
          <w:tab w:val="left" w:pos="-1560"/>
        </w:tabs>
        <w:ind w:left="1065"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*****</w:t>
      </w:r>
    </w:p>
    <w:p w14:paraId="4A2741DD" w14:textId="77777777" w:rsidR="00FA7643" w:rsidRPr="009D2153" w:rsidRDefault="00FA7643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firma) unitamente a copia del documento di identità del sottoscrittore</w:t>
      </w:r>
    </w:p>
    <w:p w14:paraId="5F16A1B6" w14:textId="77777777" w:rsidR="00FA7643" w:rsidRPr="009D2153" w:rsidRDefault="00FA7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246A893" w14:textId="77777777" w:rsidR="00FA7643" w:rsidRPr="009D2153" w:rsidRDefault="00FA7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6BBDC0A1" w14:textId="77777777" w:rsidR="00FA7643" w:rsidRPr="009D2153" w:rsidRDefault="00FA7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D2153">
        <w:rPr>
          <w:rFonts w:asciiTheme="minorHAnsi" w:hAnsiTheme="minorHAnsi" w:cstheme="minorHAnsi"/>
          <w:b/>
          <w:iCs/>
          <w:sz w:val="22"/>
          <w:szCs w:val="22"/>
        </w:rPr>
        <w:t>In caso raggruppamento temporaneo di concorrenti, di consorzio ordinario di concorrenti o di GEIE, sia costituito sia costituendo o di Aggregazioni di imprese retiste, la dichiarazione deve essere resa da ciascuna imprese componente del RTC/GEIE/Consorzio ordinario nonché da ciascuna imp</w:t>
      </w:r>
      <w:r w:rsidR="00351118">
        <w:rPr>
          <w:rFonts w:asciiTheme="minorHAnsi" w:hAnsiTheme="minorHAnsi" w:cstheme="minorHAnsi"/>
          <w:b/>
          <w:iCs/>
          <w:sz w:val="22"/>
          <w:szCs w:val="22"/>
        </w:rPr>
        <w:t>resa retista che partecipa all’avviso</w:t>
      </w:r>
      <w:r w:rsidRPr="009D2153">
        <w:rPr>
          <w:rFonts w:asciiTheme="minorHAnsi" w:hAnsiTheme="minorHAnsi" w:cstheme="minorHAnsi"/>
          <w:b/>
          <w:iCs/>
          <w:sz w:val="22"/>
          <w:szCs w:val="22"/>
        </w:rPr>
        <w:t xml:space="preserve"> e sottoscritta e firmata digitalmente dai rispettivi rappresentanti legali o procuratori generali/speciali.</w:t>
      </w:r>
    </w:p>
    <w:p w14:paraId="6993C74A" w14:textId="77777777" w:rsidR="00FA7643" w:rsidRPr="009D2153" w:rsidRDefault="00FA7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515ABD" w14:textId="77777777" w:rsidR="00FA7643" w:rsidRPr="009D2153" w:rsidRDefault="00FA7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D2153">
        <w:rPr>
          <w:rFonts w:asciiTheme="minorHAnsi" w:hAnsiTheme="minorHAnsi" w:cstheme="minorHAnsi"/>
          <w:b/>
          <w:iCs/>
          <w:sz w:val="22"/>
          <w:szCs w:val="22"/>
        </w:rPr>
        <w:t>In caso di consorzio stabile, la dichiarazione deve essere resa sia dal consorzio che dai consorziati individuati per l’esecuzione e sottoscritta e firmata digitalmente dai rispettivi rappresentanti legali o procuratori generali/speciali.</w:t>
      </w:r>
    </w:p>
    <w:p w14:paraId="7D130456" w14:textId="77777777" w:rsidR="00FA7643" w:rsidRPr="009D2153" w:rsidRDefault="00FA7643">
      <w:pPr>
        <w:rPr>
          <w:rFonts w:asciiTheme="minorHAnsi" w:hAnsiTheme="minorHAnsi" w:cstheme="minorHAnsi"/>
          <w:sz w:val="22"/>
          <w:szCs w:val="22"/>
        </w:rPr>
      </w:pPr>
    </w:p>
    <w:p w14:paraId="5D9A44DC" w14:textId="77777777" w:rsidR="00FA7643" w:rsidRPr="009D2153" w:rsidRDefault="00FA7643">
      <w:pPr>
        <w:pStyle w:val="Pidipagina"/>
        <w:rPr>
          <w:rFonts w:asciiTheme="minorHAnsi" w:hAnsiTheme="minorHAnsi" w:cstheme="minorHAnsi"/>
          <w:sz w:val="22"/>
          <w:szCs w:val="22"/>
        </w:rPr>
      </w:pPr>
    </w:p>
    <w:p w14:paraId="0250A23D" w14:textId="77777777" w:rsidR="00FA7643" w:rsidRPr="009D2153" w:rsidRDefault="00FA7643">
      <w:pPr>
        <w:tabs>
          <w:tab w:val="center" w:pos="765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D215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</w:p>
    <w:p w14:paraId="6A6CAA5E" w14:textId="77777777" w:rsidR="00FA7643" w:rsidRPr="009D2153" w:rsidRDefault="00FA7643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D0B86F" w14:textId="77777777" w:rsidR="00FA7643" w:rsidRPr="009D2153" w:rsidRDefault="00FA7643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405477" w14:textId="77777777" w:rsidR="00FA7643" w:rsidRPr="009D2153" w:rsidRDefault="00FA7643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F5206A" w14:textId="77777777" w:rsidR="00FA7643" w:rsidRPr="009D2153" w:rsidRDefault="00FA7643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E94B6A" w14:textId="77777777" w:rsidR="00FA7643" w:rsidRPr="009D2153" w:rsidRDefault="00FA7643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FEF13B" w14:textId="77777777" w:rsidR="00FA7643" w:rsidRPr="009D2153" w:rsidRDefault="00FA7643">
      <w:pPr>
        <w:tabs>
          <w:tab w:val="left" w:pos="5670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FA7643" w:rsidRPr="009D2153" w:rsidSect="002B13F6">
      <w:headerReference w:type="default" r:id="rId7"/>
      <w:footerReference w:type="default" r:id="rId8"/>
      <w:pgSz w:w="11906" w:h="16838"/>
      <w:pgMar w:top="680" w:right="851" w:bottom="851" w:left="947" w:header="567" w:footer="111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7C771" w14:textId="77777777" w:rsidR="00965B72" w:rsidRDefault="00965B72" w:rsidP="007C7F1E">
      <w:r>
        <w:separator/>
      </w:r>
    </w:p>
  </w:endnote>
  <w:endnote w:type="continuationSeparator" w:id="0">
    <w:p w14:paraId="2395692A" w14:textId="77777777" w:rsidR="00965B72" w:rsidRDefault="00965B72" w:rsidP="007C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TC Avant Garde Std Bk">
    <w:altName w:val="Arial"/>
    <w:charset w:val="00"/>
    <w:family w:val="swiss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172143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0"/>
            <w:szCs w:val="20"/>
          </w:rPr>
        </w:sdtEndPr>
        <w:sdtContent>
          <w:p w14:paraId="17D1EE19" w14:textId="29AF13B9" w:rsidR="007B0CBD" w:rsidRPr="007B0CBD" w:rsidRDefault="007B0CBD">
            <w:pPr>
              <w:pStyle w:val="Pidipagin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7B0CBD">
              <w:rPr>
                <w:rFonts w:asciiTheme="minorHAnsi" w:hAnsiTheme="minorHAnsi"/>
                <w:sz w:val="20"/>
                <w:szCs w:val="20"/>
              </w:rPr>
              <w:t xml:space="preserve">Pag. </w:t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fldChar w:fldCharType="begin"/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instrText>PAGE</w:instrText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fldChar w:fldCharType="separate"/>
            </w:r>
            <w:r w:rsidR="00F435E0">
              <w:rPr>
                <w:rFonts w:asciiTheme="minorHAnsi" w:hAnsiTheme="minorHAnsi"/>
                <w:bCs/>
                <w:noProof/>
                <w:sz w:val="20"/>
                <w:szCs w:val="20"/>
              </w:rPr>
              <w:t>4</w:t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fldChar w:fldCharType="end"/>
            </w:r>
            <w:r w:rsidRPr="007B0CBD">
              <w:rPr>
                <w:rFonts w:asciiTheme="minorHAnsi" w:hAnsiTheme="minorHAnsi"/>
                <w:sz w:val="20"/>
                <w:szCs w:val="20"/>
              </w:rPr>
              <w:t xml:space="preserve"> a </w:t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fldChar w:fldCharType="begin"/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instrText>NUMPAGES</w:instrText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fldChar w:fldCharType="separate"/>
            </w:r>
            <w:r w:rsidR="00F435E0">
              <w:rPr>
                <w:rFonts w:asciiTheme="minorHAnsi" w:hAnsiTheme="minorHAnsi"/>
                <w:bCs/>
                <w:noProof/>
                <w:sz w:val="20"/>
                <w:szCs w:val="20"/>
              </w:rPr>
              <w:t>6</w:t>
            </w:r>
            <w:r w:rsidRPr="007B0CBD">
              <w:rPr>
                <w:rFonts w:asciiTheme="minorHAnsi" w:hAnsi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BA7E4BC" w14:textId="77777777" w:rsidR="00E03799" w:rsidRDefault="00E03799">
    <w:pPr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5FA3" w14:textId="77777777" w:rsidR="00965B72" w:rsidRDefault="00965B72" w:rsidP="007C7F1E">
      <w:r>
        <w:separator/>
      </w:r>
    </w:p>
  </w:footnote>
  <w:footnote w:type="continuationSeparator" w:id="0">
    <w:p w14:paraId="0B2BFAF9" w14:textId="77777777" w:rsidR="00965B72" w:rsidRDefault="00965B72" w:rsidP="007C7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F093" w14:textId="77777777" w:rsidR="00E03799" w:rsidRDefault="00E03799">
    <w:pPr>
      <w:pStyle w:val="Intestazione"/>
      <w:rPr>
        <w:sz w:val="4"/>
      </w:rPr>
    </w:pPr>
  </w:p>
  <w:tbl>
    <w:tblPr>
      <w:tblW w:w="0" w:type="auto"/>
      <w:tblLayout w:type="fixed"/>
      <w:tblLook w:val="0000" w:firstRow="0" w:lastRow="0" w:firstColumn="0" w:lastColumn="0" w:noHBand="0" w:noVBand="0"/>
    </w:tblPr>
    <w:tblGrid>
      <w:gridCol w:w="3388"/>
      <w:gridCol w:w="3389"/>
      <w:gridCol w:w="3389"/>
    </w:tblGrid>
    <w:tr w:rsidR="00E03799" w14:paraId="5D48DDFE" w14:textId="77777777">
      <w:trPr>
        <w:cantSplit/>
        <w:trHeight w:val="973"/>
      </w:trPr>
      <w:tc>
        <w:tcPr>
          <w:tcW w:w="3388" w:type="dxa"/>
          <w:vMerge w:val="restart"/>
        </w:tcPr>
        <w:p w14:paraId="4F75FD76" w14:textId="77777777" w:rsidR="00E03799" w:rsidRDefault="00E03799">
          <w:pPr>
            <w:pStyle w:val="Intestazione"/>
          </w:pPr>
          <w:r>
            <w:rPr>
              <w:noProof/>
              <w:lang w:eastAsia="it-IT"/>
            </w:rPr>
            <w:t>USARE CARTA INTESTATA CON DENOMINAZIONE OPERATORE ECONOMICO CONCORRENTE</w:t>
          </w:r>
        </w:p>
      </w:tc>
      <w:tc>
        <w:tcPr>
          <w:tcW w:w="3389" w:type="dxa"/>
        </w:tcPr>
        <w:p w14:paraId="7C896B55" w14:textId="77777777" w:rsidR="00E03799" w:rsidRDefault="00E03799">
          <w:pPr>
            <w:pStyle w:val="Intestazione"/>
            <w:snapToGrid w:val="0"/>
          </w:pPr>
        </w:p>
        <w:p w14:paraId="3EE7A96B" w14:textId="77777777" w:rsidR="00E03799" w:rsidRDefault="00E03799">
          <w:pPr>
            <w:pStyle w:val="Intestazione"/>
            <w:ind w:left="158"/>
          </w:pPr>
        </w:p>
      </w:tc>
      <w:tc>
        <w:tcPr>
          <w:tcW w:w="3389" w:type="dxa"/>
        </w:tcPr>
        <w:p w14:paraId="585B4C5B" w14:textId="77777777" w:rsidR="00E03799" w:rsidRDefault="00E03799">
          <w:pPr>
            <w:pStyle w:val="Intestazione"/>
            <w:snapToGrid w:val="0"/>
            <w:rPr>
              <w:sz w:val="28"/>
            </w:rPr>
          </w:pPr>
        </w:p>
        <w:p w14:paraId="418D1AC5" w14:textId="77777777" w:rsidR="00E03799" w:rsidRDefault="00E03799">
          <w:pPr>
            <w:pStyle w:val="Intestazione"/>
            <w:ind w:left="190"/>
          </w:pPr>
        </w:p>
      </w:tc>
    </w:tr>
    <w:tr w:rsidR="00E03799" w14:paraId="0F957299" w14:textId="77777777">
      <w:trPr>
        <w:cantSplit/>
      </w:trPr>
      <w:tc>
        <w:tcPr>
          <w:tcW w:w="3388" w:type="dxa"/>
          <w:vMerge/>
        </w:tcPr>
        <w:p w14:paraId="4F793EBA" w14:textId="77777777" w:rsidR="00E03799" w:rsidRDefault="00E03799">
          <w:pPr>
            <w:pStyle w:val="Intestazione"/>
            <w:snapToGrid w:val="0"/>
          </w:pPr>
        </w:p>
      </w:tc>
      <w:tc>
        <w:tcPr>
          <w:tcW w:w="3389" w:type="dxa"/>
        </w:tcPr>
        <w:p w14:paraId="79683D29" w14:textId="77777777" w:rsidR="00E03799" w:rsidRDefault="00E03799">
          <w:pPr>
            <w:pStyle w:val="Intestazione"/>
            <w:snapToGrid w:val="0"/>
          </w:pPr>
        </w:p>
      </w:tc>
      <w:tc>
        <w:tcPr>
          <w:tcW w:w="3389" w:type="dxa"/>
        </w:tcPr>
        <w:p w14:paraId="2EFF34B3" w14:textId="77777777" w:rsidR="00E03799" w:rsidRDefault="00E03799">
          <w:pPr>
            <w:pStyle w:val="Intestazione"/>
            <w:snapToGrid w:val="0"/>
            <w:rPr>
              <w:sz w:val="16"/>
            </w:rPr>
          </w:pPr>
        </w:p>
      </w:tc>
    </w:tr>
  </w:tbl>
  <w:p w14:paraId="735A1A91" w14:textId="77777777" w:rsidR="00E03799" w:rsidRDefault="00E03799">
    <w:pPr>
      <w:pStyle w:val="Intestazione"/>
      <w:rPr>
        <w:sz w:val="4"/>
        <w:lang w:eastAsia="it-IT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728" behindDoc="1" locked="0" layoutInCell="1" allowOverlap="1" wp14:anchorId="5E23CEE3" wp14:editId="1EC4C40B">
              <wp:simplePos x="0" y="0"/>
              <wp:positionH relativeFrom="column">
                <wp:posOffset>1905</wp:posOffset>
              </wp:positionH>
              <wp:positionV relativeFrom="paragraph">
                <wp:posOffset>-636</wp:posOffset>
              </wp:positionV>
              <wp:extent cx="6485890" cy="0"/>
              <wp:effectExtent l="19050" t="19050" r="29210" b="38100"/>
              <wp:wrapNone/>
              <wp:docPr id="17" name="Connettore 1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589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EED0D9" id="Connettore 1 17" o:spid="_x0000_s1026" style="position:absolute;z-index:-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-.05pt" to="510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" strokeweight=".26mm">
              <v:stroke joinstyle="miter" endcap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36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1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65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hAnsi="Times New Roman"/>
        <w:color w:val="000000"/>
        <w:sz w:val="22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OpenSymbol" w:hAnsi="Open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2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sz w:val="22"/>
        <w:szCs w:val="22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decimal"/>
      <w:suff w:val="nothing"/>
      <w:lvlText w:val="%1."/>
      <w:lvlJc w:val="left"/>
      <w:pPr>
        <w:tabs>
          <w:tab w:val="num" w:pos="1988"/>
        </w:tabs>
      </w:pPr>
      <w:rPr>
        <w:rFonts w:cs="Times New Roman"/>
      </w:rPr>
    </w:lvl>
    <w:lvl w:ilvl="1">
      <w:start w:val="1"/>
      <w:numFmt w:val="decimal"/>
      <w:suff w:val="nothing"/>
      <w:lvlText w:val="%2)"/>
      <w:lvlJc w:val="left"/>
      <w:pPr>
        <w:tabs>
          <w:tab w:val="num" w:pos="1988"/>
        </w:tabs>
      </w:pPr>
      <w:rPr>
        <w:rFonts w:cs="Times New Roman"/>
      </w:rPr>
    </w:lvl>
    <w:lvl w:ilvl="2">
      <w:start w:val="1"/>
      <w:numFmt w:val="bullet"/>
      <w:suff w:val="nothing"/>
      <w:lvlText w:val=""/>
      <w:lvlJc w:val="left"/>
      <w:pPr>
        <w:tabs>
          <w:tab w:val="num" w:pos="1988"/>
        </w:tabs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1988"/>
        </w:tabs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1988"/>
        </w:tabs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1988"/>
        </w:tabs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1988"/>
        </w:tabs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1988"/>
        </w:tabs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1988"/>
        </w:tabs>
      </w:pPr>
      <w:rPr>
        <w:rFonts w:ascii="Wingdings" w:hAnsi="Wingdings"/>
      </w:rPr>
    </w:lvl>
  </w:abstractNum>
  <w:abstractNum w:abstractNumId="11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cs="Times New Roman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20D060B"/>
    <w:multiLevelType w:val="hybridMultilevel"/>
    <w:tmpl w:val="EE7EDB10"/>
    <w:lvl w:ilvl="0" w:tplc="04100005">
      <w:start w:val="3"/>
      <w:numFmt w:val="bullet"/>
      <w:lvlText w:val="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Tiret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Tiret1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1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2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26E442FC"/>
    <w:multiLevelType w:val="hybridMultilevel"/>
    <w:tmpl w:val="3A961E10"/>
    <w:lvl w:ilvl="0" w:tplc="8F4A6E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80E68FF"/>
    <w:multiLevelType w:val="hybridMultilevel"/>
    <w:tmpl w:val="4F12EAE8"/>
    <w:lvl w:ilvl="0" w:tplc="00000004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96134"/>
    <w:multiLevelType w:val="hybridMultilevel"/>
    <w:tmpl w:val="8EACFD62"/>
    <w:lvl w:ilvl="0" w:tplc="04100005">
      <w:start w:val="3"/>
      <w:numFmt w:val="bullet"/>
      <w:lvlText w:val="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NormalLef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F2B5D06"/>
    <w:multiLevelType w:val="hybridMultilevel"/>
    <w:tmpl w:val="7EAAAE30"/>
    <w:lvl w:ilvl="0" w:tplc="697883CA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6774C"/>
    <w:multiLevelType w:val="hybridMultilevel"/>
    <w:tmpl w:val="AEDE12BA"/>
    <w:lvl w:ilvl="0" w:tplc="B1603C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10D283C4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A31A15"/>
    <w:multiLevelType w:val="singleLevel"/>
    <w:tmpl w:val="2B5E3464"/>
    <w:name w:val="Tiret 0"/>
    <w:lvl w:ilvl="0">
      <w:start w:val="1"/>
      <w:numFmt w:val="bullet"/>
      <w:lvlRestart w:val="0"/>
      <w:pStyle w:val="Text1"/>
      <w:lvlText w:val="–"/>
      <w:lvlJc w:val="left"/>
      <w:pPr>
        <w:tabs>
          <w:tab w:val="num" w:pos="850"/>
        </w:tabs>
        <w:ind w:left="850" w:hanging="850"/>
      </w:pPr>
      <w:rPr>
        <w:color w:val="000000"/>
      </w:rPr>
    </w:lvl>
  </w:abstractNum>
  <w:abstractNum w:abstractNumId="23" w15:restartNumberingAfterBreak="0">
    <w:nsid w:val="64C7733D"/>
    <w:multiLevelType w:val="hybridMultilevel"/>
    <w:tmpl w:val="8BB63D4A"/>
    <w:lvl w:ilvl="0" w:tplc="00000003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59B3A1A"/>
    <w:multiLevelType w:val="hybridMultilevel"/>
    <w:tmpl w:val="48DC9AD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691E7BD5"/>
    <w:multiLevelType w:val="hybridMultilevel"/>
    <w:tmpl w:val="4CC69826"/>
    <w:lvl w:ilvl="0" w:tplc="76D4259C">
      <w:numFmt w:val="bullet"/>
      <w:lvlText w:val="-"/>
      <w:lvlJc w:val="left"/>
      <w:pPr>
        <w:ind w:left="1071" w:hanging="360"/>
      </w:pPr>
      <w:rPr>
        <w:rFonts w:ascii="Calibri" w:eastAsia="Times New Roman" w:hAnsi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6" w15:restartNumberingAfterBreak="0">
    <w:nsid w:val="69970DD8"/>
    <w:multiLevelType w:val="hybridMultilevel"/>
    <w:tmpl w:val="0C08CA66"/>
    <w:lvl w:ilvl="0" w:tplc="34B806C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color w:val="auto"/>
        <w:sz w:val="22"/>
        <w:szCs w:val="22"/>
      </w:rPr>
    </w:lvl>
    <w:lvl w:ilvl="1" w:tplc="0410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278287B"/>
    <w:multiLevelType w:val="hybridMultilevel"/>
    <w:tmpl w:val="46301930"/>
    <w:lvl w:ilvl="0" w:tplc="04100005">
      <w:start w:val="3"/>
      <w:numFmt w:val="bullet"/>
      <w:lvlText w:val="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3"/>
  </w:num>
  <w:num w:numId="5">
    <w:abstractNumId w:val="27"/>
  </w:num>
  <w:num w:numId="6">
    <w:abstractNumId w:val="16"/>
  </w:num>
  <w:num w:numId="7">
    <w:abstractNumId w:val="22"/>
  </w:num>
  <w:num w:numId="8">
    <w:abstractNumId w:val="14"/>
  </w:num>
  <w:num w:numId="9">
    <w:abstractNumId w:val="19"/>
  </w:num>
  <w:num w:numId="10">
    <w:abstractNumId w:val="26"/>
  </w:num>
  <w:num w:numId="11">
    <w:abstractNumId w:val="25"/>
  </w:num>
  <w:num w:numId="12">
    <w:abstractNumId w:val="24"/>
  </w:num>
  <w:num w:numId="13">
    <w:abstractNumId w:val="12"/>
  </w:num>
  <w:num w:numId="14">
    <w:abstractNumId w:val="17"/>
  </w:num>
  <w:num w:numId="15">
    <w:abstractNumId w:val="11"/>
  </w:num>
  <w:num w:numId="16">
    <w:abstractNumId w:val="15"/>
  </w:num>
  <w:num w:numId="17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0"/>
  </w:num>
  <w:num w:numId="2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F1E"/>
    <w:rsid w:val="0000221C"/>
    <w:rsid w:val="000076CC"/>
    <w:rsid w:val="000440EC"/>
    <w:rsid w:val="0007157A"/>
    <w:rsid w:val="00074F1A"/>
    <w:rsid w:val="000A094E"/>
    <w:rsid w:val="000A77B8"/>
    <w:rsid w:val="000C4BAA"/>
    <w:rsid w:val="000D3B10"/>
    <w:rsid w:val="000D5636"/>
    <w:rsid w:val="000E22C8"/>
    <w:rsid w:val="000F7AE6"/>
    <w:rsid w:val="00105B7F"/>
    <w:rsid w:val="00150846"/>
    <w:rsid w:val="00171600"/>
    <w:rsid w:val="001A5683"/>
    <w:rsid w:val="001C3470"/>
    <w:rsid w:val="001D3316"/>
    <w:rsid w:val="001E3F2E"/>
    <w:rsid w:val="001F7BDE"/>
    <w:rsid w:val="00216284"/>
    <w:rsid w:val="002336A0"/>
    <w:rsid w:val="00245FE3"/>
    <w:rsid w:val="00256EFF"/>
    <w:rsid w:val="00265601"/>
    <w:rsid w:val="0027673B"/>
    <w:rsid w:val="002B13F6"/>
    <w:rsid w:val="002C395B"/>
    <w:rsid w:val="002D47B4"/>
    <w:rsid w:val="002D752A"/>
    <w:rsid w:val="002F6E2C"/>
    <w:rsid w:val="00315CA8"/>
    <w:rsid w:val="00327AA3"/>
    <w:rsid w:val="003422CE"/>
    <w:rsid w:val="00342F18"/>
    <w:rsid w:val="003509EB"/>
    <w:rsid w:val="00351118"/>
    <w:rsid w:val="00354492"/>
    <w:rsid w:val="00381985"/>
    <w:rsid w:val="00387891"/>
    <w:rsid w:val="00395026"/>
    <w:rsid w:val="00396CB4"/>
    <w:rsid w:val="003A4CD5"/>
    <w:rsid w:val="003E14B6"/>
    <w:rsid w:val="003E56E4"/>
    <w:rsid w:val="00401616"/>
    <w:rsid w:val="004057EA"/>
    <w:rsid w:val="004229AC"/>
    <w:rsid w:val="004276FF"/>
    <w:rsid w:val="00435E27"/>
    <w:rsid w:val="004413DA"/>
    <w:rsid w:val="00464727"/>
    <w:rsid w:val="0047032B"/>
    <w:rsid w:val="0047074A"/>
    <w:rsid w:val="004811C4"/>
    <w:rsid w:val="00484531"/>
    <w:rsid w:val="0049207F"/>
    <w:rsid w:val="004A3324"/>
    <w:rsid w:val="004C59A0"/>
    <w:rsid w:val="004C61BE"/>
    <w:rsid w:val="004D2884"/>
    <w:rsid w:val="004D76AF"/>
    <w:rsid w:val="004D7D8B"/>
    <w:rsid w:val="004F6D59"/>
    <w:rsid w:val="005214FC"/>
    <w:rsid w:val="0055325A"/>
    <w:rsid w:val="005709C3"/>
    <w:rsid w:val="00575CF9"/>
    <w:rsid w:val="005A1C6C"/>
    <w:rsid w:val="005C01B9"/>
    <w:rsid w:val="005C5FC3"/>
    <w:rsid w:val="005F0AAD"/>
    <w:rsid w:val="005F1164"/>
    <w:rsid w:val="005F766F"/>
    <w:rsid w:val="00603672"/>
    <w:rsid w:val="0060443B"/>
    <w:rsid w:val="00611FAA"/>
    <w:rsid w:val="00614635"/>
    <w:rsid w:val="006261C7"/>
    <w:rsid w:val="006775D5"/>
    <w:rsid w:val="0068180C"/>
    <w:rsid w:val="006A15BA"/>
    <w:rsid w:val="006A372F"/>
    <w:rsid w:val="006B3A40"/>
    <w:rsid w:val="006B5B14"/>
    <w:rsid w:val="006C2E2E"/>
    <w:rsid w:val="006D5720"/>
    <w:rsid w:val="006E7EE1"/>
    <w:rsid w:val="006F4758"/>
    <w:rsid w:val="007115D9"/>
    <w:rsid w:val="0071269D"/>
    <w:rsid w:val="0073689A"/>
    <w:rsid w:val="0073799D"/>
    <w:rsid w:val="0077338D"/>
    <w:rsid w:val="00787591"/>
    <w:rsid w:val="00792012"/>
    <w:rsid w:val="007A6965"/>
    <w:rsid w:val="007B0CBD"/>
    <w:rsid w:val="007C0B8E"/>
    <w:rsid w:val="007C7F1E"/>
    <w:rsid w:val="007D46C8"/>
    <w:rsid w:val="007E2404"/>
    <w:rsid w:val="007E3335"/>
    <w:rsid w:val="007E539E"/>
    <w:rsid w:val="008017EE"/>
    <w:rsid w:val="00802812"/>
    <w:rsid w:val="00836DBE"/>
    <w:rsid w:val="008371B0"/>
    <w:rsid w:val="00856F30"/>
    <w:rsid w:val="00870BEF"/>
    <w:rsid w:val="00885371"/>
    <w:rsid w:val="008B6278"/>
    <w:rsid w:val="008C0F29"/>
    <w:rsid w:val="008D217E"/>
    <w:rsid w:val="008E294B"/>
    <w:rsid w:val="008F1111"/>
    <w:rsid w:val="008F5CDE"/>
    <w:rsid w:val="008F606B"/>
    <w:rsid w:val="0090177B"/>
    <w:rsid w:val="009079BD"/>
    <w:rsid w:val="00925685"/>
    <w:rsid w:val="0094075E"/>
    <w:rsid w:val="00950FA4"/>
    <w:rsid w:val="00965B72"/>
    <w:rsid w:val="00983EB0"/>
    <w:rsid w:val="009B11E6"/>
    <w:rsid w:val="009B1360"/>
    <w:rsid w:val="009B77B5"/>
    <w:rsid w:val="009C2B0E"/>
    <w:rsid w:val="009D11D6"/>
    <w:rsid w:val="009D2153"/>
    <w:rsid w:val="009E1769"/>
    <w:rsid w:val="009E662A"/>
    <w:rsid w:val="009F2120"/>
    <w:rsid w:val="00A11473"/>
    <w:rsid w:val="00A17BE4"/>
    <w:rsid w:val="00A24839"/>
    <w:rsid w:val="00A441CD"/>
    <w:rsid w:val="00A51012"/>
    <w:rsid w:val="00A56DAD"/>
    <w:rsid w:val="00A57920"/>
    <w:rsid w:val="00A64D66"/>
    <w:rsid w:val="00A943DF"/>
    <w:rsid w:val="00AA14E8"/>
    <w:rsid w:val="00AB4C5A"/>
    <w:rsid w:val="00AC2557"/>
    <w:rsid w:val="00AD6A14"/>
    <w:rsid w:val="00AE0C80"/>
    <w:rsid w:val="00B03B8B"/>
    <w:rsid w:val="00B31386"/>
    <w:rsid w:val="00B563A5"/>
    <w:rsid w:val="00BB3D9A"/>
    <w:rsid w:val="00BB4E51"/>
    <w:rsid w:val="00BF17FD"/>
    <w:rsid w:val="00BF3290"/>
    <w:rsid w:val="00C3584C"/>
    <w:rsid w:val="00C572BE"/>
    <w:rsid w:val="00C6660A"/>
    <w:rsid w:val="00C713E3"/>
    <w:rsid w:val="00C95733"/>
    <w:rsid w:val="00C973EE"/>
    <w:rsid w:val="00CA0509"/>
    <w:rsid w:val="00CB2899"/>
    <w:rsid w:val="00CB6A4B"/>
    <w:rsid w:val="00CF4924"/>
    <w:rsid w:val="00D110B0"/>
    <w:rsid w:val="00D31A8C"/>
    <w:rsid w:val="00D550F8"/>
    <w:rsid w:val="00D700BA"/>
    <w:rsid w:val="00D72A3D"/>
    <w:rsid w:val="00D75205"/>
    <w:rsid w:val="00D84789"/>
    <w:rsid w:val="00DA3B0A"/>
    <w:rsid w:val="00DA5C37"/>
    <w:rsid w:val="00DB0397"/>
    <w:rsid w:val="00DC0832"/>
    <w:rsid w:val="00DC34BC"/>
    <w:rsid w:val="00DD2D33"/>
    <w:rsid w:val="00DD3551"/>
    <w:rsid w:val="00DE444C"/>
    <w:rsid w:val="00DE7CB4"/>
    <w:rsid w:val="00E03799"/>
    <w:rsid w:val="00E0474E"/>
    <w:rsid w:val="00E407B9"/>
    <w:rsid w:val="00E53970"/>
    <w:rsid w:val="00E6457C"/>
    <w:rsid w:val="00E6672A"/>
    <w:rsid w:val="00E72895"/>
    <w:rsid w:val="00E83C8C"/>
    <w:rsid w:val="00E91A88"/>
    <w:rsid w:val="00EA6456"/>
    <w:rsid w:val="00EB00AE"/>
    <w:rsid w:val="00EB7029"/>
    <w:rsid w:val="00EB7835"/>
    <w:rsid w:val="00ED58FE"/>
    <w:rsid w:val="00EE4FE5"/>
    <w:rsid w:val="00EF674E"/>
    <w:rsid w:val="00F117C5"/>
    <w:rsid w:val="00F122C3"/>
    <w:rsid w:val="00F216A2"/>
    <w:rsid w:val="00F21FA2"/>
    <w:rsid w:val="00F34A2D"/>
    <w:rsid w:val="00F35C7F"/>
    <w:rsid w:val="00F400E7"/>
    <w:rsid w:val="00F435E0"/>
    <w:rsid w:val="00F504CE"/>
    <w:rsid w:val="00F742BE"/>
    <w:rsid w:val="00F74A7B"/>
    <w:rsid w:val="00F7661E"/>
    <w:rsid w:val="00F85002"/>
    <w:rsid w:val="00FA43BF"/>
    <w:rsid w:val="00FA7643"/>
    <w:rsid w:val="00FB6ABA"/>
    <w:rsid w:val="00FC62B6"/>
    <w:rsid w:val="00FF17C0"/>
    <w:rsid w:val="00FF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63683"/>
  <w15:docId w15:val="{04DE4144-F15D-4DDF-B5D6-4B1AE5E0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7F1E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C7F1E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C7F1E"/>
    <w:pPr>
      <w:keepNext/>
      <w:tabs>
        <w:tab w:val="num" w:pos="0"/>
      </w:tabs>
      <w:ind w:left="567" w:right="851" w:hanging="567"/>
      <w:jc w:val="both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C7F1E"/>
    <w:pPr>
      <w:keepNext/>
      <w:tabs>
        <w:tab w:val="num" w:pos="0"/>
      </w:tabs>
      <w:ind w:left="720" w:hanging="720"/>
      <w:jc w:val="both"/>
      <w:outlineLvl w:val="2"/>
    </w:pPr>
    <w:rPr>
      <w:b/>
      <w:bCs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7C7F1E"/>
    <w:pPr>
      <w:keepNext/>
      <w:tabs>
        <w:tab w:val="num" w:pos="0"/>
      </w:tabs>
      <w:ind w:firstLine="4860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C7F1E"/>
    <w:pPr>
      <w:keepNext/>
      <w:tabs>
        <w:tab w:val="num" w:pos="0"/>
      </w:tabs>
      <w:ind w:firstLine="3960"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7C7F1E"/>
    <w:pPr>
      <w:tabs>
        <w:tab w:val="num" w:pos="0"/>
      </w:tabs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7C7F1E"/>
    <w:pPr>
      <w:tabs>
        <w:tab w:val="num" w:pos="0"/>
      </w:tabs>
      <w:spacing w:before="240" w:after="60"/>
      <w:ind w:left="1296" w:hanging="1296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7C7F1E"/>
    <w:pPr>
      <w:tabs>
        <w:tab w:val="num" w:pos="0"/>
      </w:tabs>
      <w:spacing w:before="240" w:after="60"/>
      <w:ind w:left="1440" w:hanging="144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7C7F1E"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C7F1E"/>
    <w:rPr>
      <w:rFonts w:ascii="Cambria" w:hAnsi="Cambria" w:cs="Times New Roman"/>
      <w:b/>
      <w:bCs/>
      <w:kern w:val="1"/>
      <w:sz w:val="32"/>
      <w:szCs w:val="32"/>
      <w:lang w:eastAsia="zh-CN"/>
    </w:rPr>
  </w:style>
  <w:style w:type="character" w:customStyle="1" w:styleId="Titolo2Carattere">
    <w:name w:val="Titolo 2 Carattere"/>
    <w:link w:val="Titolo2"/>
    <w:uiPriority w:val="99"/>
    <w:locked/>
    <w:rsid w:val="007C7F1E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Titolo3Carattere">
    <w:name w:val="Titolo 3 Carattere"/>
    <w:link w:val="Titolo3"/>
    <w:uiPriority w:val="99"/>
    <w:locked/>
    <w:rsid w:val="007C7F1E"/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character" w:customStyle="1" w:styleId="Titolo4Carattere">
    <w:name w:val="Titolo 4 Carattere"/>
    <w:link w:val="Titolo4"/>
    <w:uiPriority w:val="99"/>
    <w:locked/>
    <w:rsid w:val="007C7F1E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Titolo5Carattere">
    <w:name w:val="Titolo 5 Carattere"/>
    <w:link w:val="Titolo5"/>
    <w:uiPriority w:val="99"/>
    <w:locked/>
    <w:rsid w:val="007C7F1E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Titolo6Carattere">
    <w:name w:val="Titolo 6 Carattere"/>
    <w:link w:val="Titolo6"/>
    <w:uiPriority w:val="99"/>
    <w:locked/>
    <w:rsid w:val="007C7F1E"/>
    <w:rPr>
      <w:rFonts w:ascii="Calibri" w:hAnsi="Calibri" w:cs="Times New Roman"/>
      <w:b/>
      <w:bCs/>
      <w:lang w:eastAsia="zh-CN"/>
    </w:rPr>
  </w:style>
  <w:style w:type="character" w:customStyle="1" w:styleId="Titolo7Carattere">
    <w:name w:val="Titolo 7 Carattere"/>
    <w:link w:val="Titolo7"/>
    <w:uiPriority w:val="99"/>
    <w:locked/>
    <w:rsid w:val="007C7F1E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itolo8Carattere">
    <w:name w:val="Titolo 8 Carattere"/>
    <w:link w:val="Titolo8"/>
    <w:uiPriority w:val="99"/>
    <w:locked/>
    <w:rsid w:val="007C7F1E"/>
    <w:rPr>
      <w:rFonts w:ascii="Times New Roman" w:hAnsi="Times New Roman" w:cs="Times New Roman"/>
      <w:i/>
      <w:iCs/>
      <w:sz w:val="24"/>
      <w:szCs w:val="24"/>
      <w:lang w:eastAsia="zh-CN"/>
    </w:rPr>
  </w:style>
  <w:style w:type="character" w:customStyle="1" w:styleId="Titolo9Carattere">
    <w:name w:val="Titolo 9 Carattere"/>
    <w:link w:val="Titolo9"/>
    <w:uiPriority w:val="99"/>
    <w:locked/>
    <w:rsid w:val="007C7F1E"/>
    <w:rPr>
      <w:rFonts w:ascii="Arial" w:hAnsi="Arial" w:cs="Arial"/>
      <w:lang w:eastAsia="zh-CN"/>
    </w:rPr>
  </w:style>
  <w:style w:type="character" w:customStyle="1" w:styleId="WW8Num1z0">
    <w:name w:val="WW8Num1z0"/>
    <w:uiPriority w:val="99"/>
    <w:rsid w:val="007C7F1E"/>
  </w:style>
  <w:style w:type="character" w:customStyle="1" w:styleId="WW8Num1z1">
    <w:name w:val="WW8Num1z1"/>
    <w:uiPriority w:val="99"/>
    <w:rsid w:val="007C7F1E"/>
  </w:style>
  <w:style w:type="character" w:customStyle="1" w:styleId="WW8Num1z2">
    <w:name w:val="WW8Num1z2"/>
    <w:uiPriority w:val="99"/>
    <w:rsid w:val="007C7F1E"/>
  </w:style>
  <w:style w:type="character" w:customStyle="1" w:styleId="WW8Num1z3">
    <w:name w:val="WW8Num1z3"/>
    <w:uiPriority w:val="99"/>
    <w:rsid w:val="007C7F1E"/>
  </w:style>
  <w:style w:type="character" w:customStyle="1" w:styleId="WW8Num1z4">
    <w:name w:val="WW8Num1z4"/>
    <w:uiPriority w:val="99"/>
    <w:rsid w:val="007C7F1E"/>
  </w:style>
  <w:style w:type="character" w:customStyle="1" w:styleId="WW8Num1z5">
    <w:name w:val="WW8Num1z5"/>
    <w:uiPriority w:val="99"/>
    <w:rsid w:val="007C7F1E"/>
  </w:style>
  <w:style w:type="character" w:customStyle="1" w:styleId="WW8Num1z6">
    <w:name w:val="WW8Num1z6"/>
    <w:uiPriority w:val="99"/>
    <w:rsid w:val="007C7F1E"/>
  </w:style>
  <w:style w:type="character" w:customStyle="1" w:styleId="WW8Num1z7">
    <w:name w:val="WW8Num1z7"/>
    <w:uiPriority w:val="99"/>
    <w:rsid w:val="007C7F1E"/>
  </w:style>
  <w:style w:type="character" w:customStyle="1" w:styleId="WW8Num1z8">
    <w:name w:val="WW8Num1z8"/>
    <w:uiPriority w:val="99"/>
    <w:rsid w:val="007C7F1E"/>
  </w:style>
  <w:style w:type="character" w:customStyle="1" w:styleId="WW8Num2z0">
    <w:name w:val="WW8Num2z0"/>
    <w:uiPriority w:val="99"/>
    <w:rsid w:val="007C7F1E"/>
  </w:style>
  <w:style w:type="character" w:customStyle="1" w:styleId="WW8Num2z1">
    <w:name w:val="WW8Num2z1"/>
    <w:uiPriority w:val="99"/>
    <w:rsid w:val="007C7F1E"/>
  </w:style>
  <w:style w:type="character" w:customStyle="1" w:styleId="WW8Num2z2">
    <w:name w:val="WW8Num2z2"/>
    <w:uiPriority w:val="99"/>
    <w:rsid w:val="007C7F1E"/>
  </w:style>
  <w:style w:type="character" w:customStyle="1" w:styleId="WW8Num2z3">
    <w:name w:val="WW8Num2z3"/>
    <w:uiPriority w:val="99"/>
    <w:rsid w:val="007C7F1E"/>
  </w:style>
  <w:style w:type="character" w:customStyle="1" w:styleId="WW8Num2z4">
    <w:name w:val="WW8Num2z4"/>
    <w:uiPriority w:val="99"/>
    <w:rsid w:val="007C7F1E"/>
  </w:style>
  <w:style w:type="character" w:customStyle="1" w:styleId="WW8Num2z5">
    <w:name w:val="WW8Num2z5"/>
    <w:uiPriority w:val="99"/>
    <w:rsid w:val="007C7F1E"/>
  </w:style>
  <w:style w:type="character" w:customStyle="1" w:styleId="WW8Num2z6">
    <w:name w:val="WW8Num2z6"/>
    <w:uiPriority w:val="99"/>
    <w:rsid w:val="007C7F1E"/>
  </w:style>
  <w:style w:type="character" w:customStyle="1" w:styleId="WW8Num2z7">
    <w:name w:val="WW8Num2z7"/>
    <w:uiPriority w:val="99"/>
    <w:rsid w:val="007C7F1E"/>
  </w:style>
  <w:style w:type="character" w:customStyle="1" w:styleId="WW8Num2z8">
    <w:name w:val="WW8Num2z8"/>
    <w:uiPriority w:val="99"/>
    <w:rsid w:val="007C7F1E"/>
  </w:style>
  <w:style w:type="character" w:customStyle="1" w:styleId="WW8Num3z0">
    <w:name w:val="WW8Num3z0"/>
    <w:uiPriority w:val="99"/>
    <w:rsid w:val="007C7F1E"/>
    <w:rPr>
      <w:sz w:val="22"/>
    </w:rPr>
  </w:style>
  <w:style w:type="character" w:customStyle="1" w:styleId="WW8Num3z1">
    <w:name w:val="WW8Num3z1"/>
    <w:uiPriority w:val="99"/>
    <w:rsid w:val="007C7F1E"/>
  </w:style>
  <w:style w:type="character" w:customStyle="1" w:styleId="WW8Num3z2">
    <w:name w:val="WW8Num3z2"/>
    <w:uiPriority w:val="99"/>
    <w:rsid w:val="007C7F1E"/>
  </w:style>
  <w:style w:type="character" w:customStyle="1" w:styleId="WW8Num3z3">
    <w:name w:val="WW8Num3z3"/>
    <w:uiPriority w:val="99"/>
    <w:rsid w:val="007C7F1E"/>
  </w:style>
  <w:style w:type="character" w:customStyle="1" w:styleId="WW8Num3z4">
    <w:name w:val="WW8Num3z4"/>
    <w:uiPriority w:val="99"/>
    <w:rsid w:val="007C7F1E"/>
  </w:style>
  <w:style w:type="character" w:customStyle="1" w:styleId="WW8Num3z5">
    <w:name w:val="WW8Num3z5"/>
    <w:uiPriority w:val="99"/>
    <w:rsid w:val="007C7F1E"/>
  </w:style>
  <w:style w:type="character" w:customStyle="1" w:styleId="WW8Num3z6">
    <w:name w:val="WW8Num3z6"/>
    <w:uiPriority w:val="99"/>
    <w:rsid w:val="007C7F1E"/>
  </w:style>
  <w:style w:type="character" w:customStyle="1" w:styleId="WW8Num3z7">
    <w:name w:val="WW8Num3z7"/>
    <w:uiPriority w:val="99"/>
    <w:rsid w:val="007C7F1E"/>
  </w:style>
  <w:style w:type="character" w:customStyle="1" w:styleId="WW8Num3z8">
    <w:name w:val="WW8Num3z8"/>
    <w:uiPriority w:val="99"/>
    <w:rsid w:val="007C7F1E"/>
  </w:style>
  <w:style w:type="character" w:customStyle="1" w:styleId="WW8Num4z0">
    <w:name w:val="WW8Num4z0"/>
    <w:uiPriority w:val="99"/>
    <w:rsid w:val="007C7F1E"/>
    <w:rPr>
      <w:sz w:val="22"/>
    </w:rPr>
  </w:style>
  <w:style w:type="character" w:customStyle="1" w:styleId="WW8Num5z0">
    <w:name w:val="WW8Num5z0"/>
    <w:uiPriority w:val="99"/>
    <w:rsid w:val="007C7F1E"/>
    <w:rPr>
      <w:rFonts w:ascii="Times New Roman" w:hAnsi="Times New Roman"/>
      <w:color w:val="000000"/>
      <w:sz w:val="22"/>
    </w:rPr>
  </w:style>
  <w:style w:type="character" w:customStyle="1" w:styleId="WW8Num6z0">
    <w:name w:val="WW8Num6z0"/>
    <w:uiPriority w:val="99"/>
    <w:rsid w:val="007C7F1E"/>
    <w:rPr>
      <w:rFonts w:ascii="OpenSymbol" w:hAnsi="OpenSymbol"/>
      <w:lang w:eastAsia="en-US"/>
    </w:rPr>
  </w:style>
  <w:style w:type="character" w:customStyle="1" w:styleId="WW8Num7z0">
    <w:name w:val="WW8Num7z0"/>
    <w:uiPriority w:val="99"/>
    <w:rsid w:val="007C7F1E"/>
    <w:rPr>
      <w:rFonts w:ascii="Times New Roman" w:hAnsi="Times New Roman"/>
      <w:sz w:val="22"/>
    </w:rPr>
  </w:style>
  <w:style w:type="character" w:customStyle="1" w:styleId="WW8Num8z0">
    <w:name w:val="WW8Num8z0"/>
    <w:uiPriority w:val="99"/>
    <w:rsid w:val="007C7F1E"/>
    <w:rPr>
      <w:sz w:val="22"/>
    </w:rPr>
  </w:style>
  <w:style w:type="character" w:customStyle="1" w:styleId="WW8Num9z0">
    <w:name w:val="WW8Num9z0"/>
    <w:uiPriority w:val="99"/>
    <w:rsid w:val="007C7F1E"/>
    <w:rPr>
      <w:sz w:val="22"/>
    </w:rPr>
  </w:style>
  <w:style w:type="character" w:customStyle="1" w:styleId="WW8Num10z0">
    <w:name w:val="WW8Num10z0"/>
    <w:uiPriority w:val="99"/>
    <w:rsid w:val="007C7F1E"/>
    <w:rPr>
      <w:rFonts w:ascii="Symbol" w:hAnsi="Symbol"/>
    </w:rPr>
  </w:style>
  <w:style w:type="character" w:customStyle="1" w:styleId="WW8Num10z1">
    <w:name w:val="WW8Num10z1"/>
    <w:uiPriority w:val="99"/>
    <w:rsid w:val="007C7F1E"/>
    <w:rPr>
      <w:rFonts w:ascii="OpenSymbol" w:hAnsi="OpenSymbol"/>
    </w:rPr>
  </w:style>
  <w:style w:type="character" w:customStyle="1" w:styleId="WW8Num11z0">
    <w:name w:val="WW8Num11z0"/>
    <w:uiPriority w:val="99"/>
    <w:rsid w:val="007C7F1E"/>
    <w:rPr>
      <w:rFonts w:ascii="Symbol" w:hAnsi="Symbol"/>
    </w:rPr>
  </w:style>
  <w:style w:type="character" w:customStyle="1" w:styleId="WW8Num11z1">
    <w:name w:val="WW8Num11z1"/>
    <w:uiPriority w:val="99"/>
    <w:rsid w:val="007C7F1E"/>
    <w:rPr>
      <w:rFonts w:ascii="OpenSymbol" w:hAnsi="OpenSymbol"/>
    </w:rPr>
  </w:style>
  <w:style w:type="character" w:customStyle="1" w:styleId="WW8Num12z0">
    <w:name w:val="WW8Num12z0"/>
    <w:uiPriority w:val="99"/>
    <w:rsid w:val="007C7F1E"/>
    <w:rPr>
      <w:rFonts w:ascii="Symbol" w:hAnsi="Symbol"/>
    </w:rPr>
  </w:style>
  <w:style w:type="character" w:customStyle="1" w:styleId="WW8Num12z1">
    <w:name w:val="WW8Num12z1"/>
    <w:uiPriority w:val="99"/>
    <w:rsid w:val="007C7F1E"/>
    <w:rPr>
      <w:rFonts w:ascii="OpenSymbol" w:hAnsi="OpenSymbol"/>
    </w:rPr>
  </w:style>
  <w:style w:type="character" w:customStyle="1" w:styleId="WW8Num4z1">
    <w:name w:val="WW8Num4z1"/>
    <w:uiPriority w:val="99"/>
    <w:rsid w:val="007C7F1E"/>
  </w:style>
  <w:style w:type="character" w:customStyle="1" w:styleId="WW8Num4z2">
    <w:name w:val="WW8Num4z2"/>
    <w:uiPriority w:val="99"/>
    <w:rsid w:val="007C7F1E"/>
  </w:style>
  <w:style w:type="character" w:customStyle="1" w:styleId="WW8Num4z3">
    <w:name w:val="WW8Num4z3"/>
    <w:uiPriority w:val="99"/>
    <w:rsid w:val="007C7F1E"/>
  </w:style>
  <w:style w:type="character" w:customStyle="1" w:styleId="WW8Num4z4">
    <w:name w:val="WW8Num4z4"/>
    <w:uiPriority w:val="99"/>
    <w:rsid w:val="007C7F1E"/>
  </w:style>
  <w:style w:type="character" w:customStyle="1" w:styleId="WW8Num4z5">
    <w:name w:val="WW8Num4z5"/>
    <w:uiPriority w:val="99"/>
    <w:rsid w:val="007C7F1E"/>
  </w:style>
  <w:style w:type="character" w:customStyle="1" w:styleId="WW8Num4z6">
    <w:name w:val="WW8Num4z6"/>
    <w:uiPriority w:val="99"/>
    <w:rsid w:val="007C7F1E"/>
  </w:style>
  <w:style w:type="character" w:customStyle="1" w:styleId="WW8Num4z7">
    <w:name w:val="WW8Num4z7"/>
    <w:uiPriority w:val="99"/>
    <w:rsid w:val="007C7F1E"/>
  </w:style>
  <w:style w:type="character" w:customStyle="1" w:styleId="WW8Num4z8">
    <w:name w:val="WW8Num4z8"/>
    <w:uiPriority w:val="99"/>
    <w:rsid w:val="007C7F1E"/>
  </w:style>
  <w:style w:type="character" w:customStyle="1" w:styleId="WW8Num13z0">
    <w:name w:val="WW8Num13z0"/>
    <w:uiPriority w:val="99"/>
    <w:rsid w:val="007C7F1E"/>
    <w:rPr>
      <w:rFonts w:ascii="Symbol" w:hAnsi="Symbol"/>
    </w:rPr>
  </w:style>
  <w:style w:type="character" w:customStyle="1" w:styleId="WW8Num13z1">
    <w:name w:val="WW8Num13z1"/>
    <w:uiPriority w:val="99"/>
    <w:rsid w:val="007C7F1E"/>
    <w:rPr>
      <w:rFonts w:ascii="OpenSymbol" w:hAnsi="OpenSymbol"/>
    </w:rPr>
  </w:style>
  <w:style w:type="character" w:customStyle="1" w:styleId="WW8Num10z4">
    <w:name w:val="WW8Num10z4"/>
    <w:uiPriority w:val="99"/>
    <w:rsid w:val="007C7F1E"/>
  </w:style>
  <w:style w:type="character" w:customStyle="1" w:styleId="WW8Num10z5">
    <w:name w:val="WW8Num10z5"/>
    <w:uiPriority w:val="99"/>
    <w:rsid w:val="007C7F1E"/>
    <w:rPr>
      <w:rFonts w:ascii="Times New Roman" w:hAnsi="Times New Roman"/>
    </w:rPr>
  </w:style>
  <w:style w:type="character" w:customStyle="1" w:styleId="WW8Num10z6">
    <w:name w:val="WW8Num10z6"/>
    <w:uiPriority w:val="99"/>
    <w:rsid w:val="007C7F1E"/>
  </w:style>
  <w:style w:type="character" w:customStyle="1" w:styleId="WW8Num10z7">
    <w:name w:val="WW8Num10z7"/>
    <w:uiPriority w:val="99"/>
    <w:rsid w:val="007C7F1E"/>
  </w:style>
  <w:style w:type="character" w:customStyle="1" w:styleId="WW8Num10z8">
    <w:name w:val="WW8Num10z8"/>
    <w:uiPriority w:val="99"/>
    <w:rsid w:val="007C7F1E"/>
  </w:style>
  <w:style w:type="character" w:customStyle="1" w:styleId="WW8Num14z0">
    <w:name w:val="WW8Num14z0"/>
    <w:uiPriority w:val="99"/>
    <w:rsid w:val="007C7F1E"/>
    <w:rPr>
      <w:rFonts w:ascii="Times New Roman" w:hAnsi="Times New Roman"/>
      <w:color w:val="000000"/>
      <w:sz w:val="22"/>
    </w:rPr>
  </w:style>
  <w:style w:type="character" w:customStyle="1" w:styleId="WW8Num15z0">
    <w:name w:val="WW8Num15z0"/>
    <w:uiPriority w:val="99"/>
    <w:rsid w:val="007C7F1E"/>
    <w:rPr>
      <w:sz w:val="22"/>
    </w:rPr>
  </w:style>
  <w:style w:type="character" w:customStyle="1" w:styleId="WW8Num16z0">
    <w:name w:val="WW8Num16z0"/>
    <w:uiPriority w:val="99"/>
    <w:rsid w:val="007C7F1E"/>
    <w:rPr>
      <w:rFonts w:ascii="Symbol" w:hAnsi="Symbol"/>
    </w:rPr>
  </w:style>
  <w:style w:type="character" w:customStyle="1" w:styleId="WW8Num16z1">
    <w:name w:val="WW8Num16z1"/>
    <w:uiPriority w:val="99"/>
    <w:rsid w:val="007C7F1E"/>
    <w:rPr>
      <w:rFonts w:ascii="Symbol" w:hAnsi="Symbol"/>
      <w:sz w:val="20"/>
    </w:rPr>
  </w:style>
  <w:style w:type="character" w:customStyle="1" w:styleId="WW8Num16z2">
    <w:name w:val="WW8Num16z2"/>
    <w:uiPriority w:val="99"/>
    <w:rsid w:val="007C7F1E"/>
  </w:style>
  <w:style w:type="character" w:customStyle="1" w:styleId="WW8Num16z3">
    <w:name w:val="WW8Num16z3"/>
    <w:uiPriority w:val="99"/>
    <w:rsid w:val="007C7F1E"/>
  </w:style>
  <w:style w:type="character" w:customStyle="1" w:styleId="WW8Num16z4">
    <w:name w:val="WW8Num16z4"/>
    <w:uiPriority w:val="99"/>
    <w:rsid w:val="007C7F1E"/>
  </w:style>
  <w:style w:type="character" w:customStyle="1" w:styleId="WW8Num16z5">
    <w:name w:val="WW8Num16z5"/>
    <w:uiPriority w:val="99"/>
    <w:rsid w:val="007C7F1E"/>
  </w:style>
  <w:style w:type="character" w:customStyle="1" w:styleId="WW8Num16z6">
    <w:name w:val="WW8Num16z6"/>
    <w:uiPriority w:val="99"/>
    <w:rsid w:val="007C7F1E"/>
  </w:style>
  <w:style w:type="character" w:customStyle="1" w:styleId="WW8Num16z7">
    <w:name w:val="WW8Num16z7"/>
    <w:uiPriority w:val="99"/>
    <w:rsid w:val="007C7F1E"/>
  </w:style>
  <w:style w:type="character" w:customStyle="1" w:styleId="WW8Num16z8">
    <w:name w:val="WW8Num16z8"/>
    <w:uiPriority w:val="99"/>
    <w:rsid w:val="007C7F1E"/>
  </w:style>
  <w:style w:type="character" w:customStyle="1" w:styleId="WW8Num17z0">
    <w:name w:val="WW8Num17z0"/>
    <w:uiPriority w:val="99"/>
    <w:rsid w:val="007C7F1E"/>
    <w:rPr>
      <w:rFonts w:ascii="Symbol" w:hAnsi="Symbol"/>
      <w:caps/>
      <w:sz w:val="22"/>
      <w:shd w:val="clear" w:color="auto" w:fill="FFFF00"/>
    </w:rPr>
  </w:style>
  <w:style w:type="character" w:customStyle="1" w:styleId="WW8Num18z0">
    <w:name w:val="WW8Num18z0"/>
    <w:uiPriority w:val="99"/>
    <w:rsid w:val="007C7F1E"/>
    <w:rPr>
      <w:sz w:val="22"/>
    </w:rPr>
  </w:style>
  <w:style w:type="character" w:customStyle="1" w:styleId="WW8Num19z0">
    <w:name w:val="WW8Num19z0"/>
    <w:uiPriority w:val="99"/>
    <w:rsid w:val="007C7F1E"/>
    <w:rPr>
      <w:b/>
    </w:rPr>
  </w:style>
  <w:style w:type="character" w:customStyle="1" w:styleId="WW8Num20z0">
    <w:name w:val="WW8Num20z0"/>
    <w:uiPriority w:val="99"/>
    <w:rsid w:val="007C7F1E"/>
    <w:rPr>
      <w:rFonts w:ascii="Times New Roman" w:hAnsi="Times New Roman"/>
      <w:sz w:val="22"/>
    </w:rPr>
  </w:style>
  <w:style w:type="character" w:customStyle="1" w:styleId="WW8Num21z0">
    <w:name w:val="WW8Num21z0"/>
    <w:uiPriority w:val="99"/>
    <w:rsid w:val="007C7F1E"/>
    <w:rPr>
      <w:b/>
      <w:sz w:val="20"/>
    </w:rPr>
  </w:style>
  <w:style w:type="character" w:customStyle="1" w:styleId="WW8Num21z2">
    <w:name w:val="WW8Num21z2"/>
    <w:uiPriority w:val="99"/>
    <w:rsid w:val="007C7F1E"/>
  </w:style>
  <w:style w:type="character" w:customStyle="1" w:styleId="WW8Num21z3">
    <w:name w:val="WW8Num21z3"/>
    <w:uiPriority w:val="99"/>
    <w:rsid w:val="007C7F1E"/>
  </w:style>
  <w:style w:type="character" w:customStyle="1" w:styleId="WW8Num21z4">
    <w:name w:val="WW8Num21z4"/>
    <w:uiPriority w:val="99"/>
    <w:rsid w:val="007C7F1E"/>
  </w:style>
  <w:style w:type="character" w:customStyle="1" w:styleId="WW8Num21z5">
    <w:name w:val="WW8Num21z5"/>
    <w:uiPriority w:val="99"/>
    <w:rsid w:val="007C7F1E"/>
    <w:rPr>
      <w:rFonts w:ascii="Times New Roman" w:hAnsi="Times New Roman"/>
    </w:rPr>
  </w:style>
  <w:style w:type="character" w:customStyle="1" w:styleId="WW8Num21z6">
    <w:name w:val="WW8Num21z6"/>
    <w:uiPriority w:val="99"/>
    <w:rsid w:val="007C7F1E"/>
  </w:style>
  <w:style w:type="character" w:customStyle="1" w:styleId="WW8Num21z7">
    <w:name w:val="WW8Num21z7"/>
    <w:uiPriority w:val="99"/>
    <w:rsid w:val="007C7F1E"/>
  </w:style>
  <w:style w:type="character" w:customStyle="1" w:styleId="WW8Num21z8">
    <w:name w:val="WW8Num21z8"/>
    <w:uiPriority w:val="99"/>
    <w:rsid w:val="007C7F1E"/>
  </w:style>
  <w:style w:type="character" w:customStyle="1" w:styleId="WW8Num22z0">
    <w:name w:val="WW8Num22z0"/>
    <w:uiPriority w:val="99"/>
    <w:rsid w:val="007C7F1E"/>
    <w:rPr>
      <w:rFonts w:ascii="Symbol" w:hAnsi="Symbol"/>
      <w:b/>
      <w:sz w:val="22"/>
    </w:rPr>
  </w:style>
  <w:style w:type="character" w:customStyle="1" w:styleId="WW8Num23z0">
    <w:name w:val="WW8Num23z0"/>
    <w:uiPriority w:val="99"/>
    <w:rsid w:val="007C7F1E"/>
    <w:rPr>
      <w:rFonts w:ascii="Symbol" w:hAnsi="Symbol"/>
    </w:rPr>
  </w:style>
  <w:style w:type="character" w:customStyle="1" w:styleId="WW8Num23z1">
    <w:name w:val="WW8Num23z1"/>
    <w:uiPriority w:val="99"/>
    <w:rsid w:val="007C7F1E"/>
    <w:rPr>
      <w:rFonts w:ascii="Courier New" w:hAnsi="Courier New"/>
    </w:rPr>
  </w:style>
  <w:style w:type="character" w:customStyle="1" w:styleId="WW8Num23z2">
    <w:name w:val="WW8Num23z2"/>
    <w:uiPriority w:val="99"/>
    <w:rsid w:val="007C7F1E"/>
    <w:rPr>
      <w:rFonts w:ascii="Wingdings" w:hAnsi="Wingdings"/>
    </w:rPr>
  </w:style>
  <w:style w:type="character" w:customStyle="1" w:styleId="WW8Num24z0">
    <w:name w:val="WW8Num24z0"/>
    <w:uiPriority w:val="99"/>
    <w:rsid w:val="007C7F1E"/>
    <w:rPr>
      <w:sz w:val="22"/>
    </w:rPr>
  </w:style>
  <w:style w:type="character" w:customStyle="1" w:styleId="WW8Num24z1">
    <w:name w:val="WW8Num24z1"/>
    <w:uiPriority w:val="99"/>
    <w:rsid w:val="007C7F1E"/>
    <w:rPr>
      <w:i/>
    </w:rPr>
  </w:style>
  <w:style w:type="character" w:customStyle="1" w:styleId="WW8Num24z2">
    <w:name w:val="WW8Num24z2"/>
    <w:uiPriority w:val="99"/>
    <w:rsid w:val="007C7F1E"/>
  </w:style>
  <w:style w:type="character" w:customStyle="1" w:styleId="WW8Num24z3">
    <w:name w:val="WW8Num24z3"/>
    <w:uiPriority w:val="99"/>
    <w:rsid w:val="007C7F1E"/>
  </w:style>
  <w:style w:type="character" w:customStyle="1" w:styleId="WW8Num24z4">
    <w:name w:val="WW8Num24z4"/>
    <w:uiPriority w:val="99"/>
    <w:rsid w:val="007C7F1E"/>
  </w:style>
  <w:style w:type="character" w:customStyle="1" w:styleId="WW8Num24z5">
    <w:name w:val="WW8Num24z5"/>
    <w:uiPriority w:val="99"/>
    <w:rsid w:val="007C7F1E"/>
  </w:style>
  <w:style w:type="character" w:customStyle="1" w:styleId="WW8Num24z6">
    <w:name w:val="WW8Num24z6"/>
    <w:uiPriority w:val="99"/>
    <w:rsid w:val="007C7F1E"/>
  </w:style>
  <w:style w:type="character" w:customStyle="1" w:styleId="WW8Num24z7">
    <w:name w:val="WW8Num24z7"/>
    <w:uiPriority w:val="99"/>
    <w:rsid w:val="007C7F1E"/>
  </w:style>
  <w:style w:type="character" w:customStyle="1" w:styleId="WW8Num24z8">
    <w:name w:val="WW8Num24z8"/>
    <w:uiPriority w:val="99"/>
    <w:rsid w:val="007C7F1E"/>
  </w:style>
  <w:style w:type="character" w:customStyle="1" w:styleId="WW8Num25z0">
    <w:name w:val="WW8Num25z0"/>
    <w:uiPriority w:val="99"/>
    <w:rsid w:val="007C7F1E"/>
    <w:rPr>
      <w:rFonts w:ascii="Symbol" w:hAnsi="Symbol"/>
    </w:rPr>
  </w:style>
  <w:style w:type="character" w:customStyle="1" w:styleId="WW8Num25z1">
    <w:name w:val="WW8Num25z1"/>
    <w:uiPriority w:val="99"/>
    <w:rsid w:val="007C7F1E"/>
    <w:rPr>
      <w:rFonts w:ascii="Courier New" w:hAnsi="Courier New"/>
    </w:rPr>
  </w:style>
  <w:style w:type="character" w:customStyle="1" w:styleId="WW8Num25z2">
    <w:name w:val="WW8Num25z2"/>
    <w:uiPriority w:val="99"/>
    <w:rsid w:val="007C7F1E"/>
    <w:rPr>
      <w:rFonts w:ascii="Wingdings" w:hAnsi="Wingdings"/>
    </w:rPr>
  </w:style>
  <w:style w:type="character" w:customStyle="1" w:styleId="WW8Num26z0">
    <w:name w:val="WW8Num26z0"/>
    <w:uiPriority w:val="99"/>
    <w:rsid w:val="007C7F1E"/>
    <w:rPr>
      <w:sz w:val="22"/>
    </w:rPr>
  </w:style>
  <w:style w:type="character" w:customStyle="1" w:styleId="WW8Num26z1">
    <w:name w:val="WW8Num26z1"/>
    <w:uiPriority w:val="99"/>
    <w:rsid w:val="007C7F1E"/>
  </w:style>
  <w:style w:type="character" w:customStyle="1" w:styleId="WW8Num26z2">
    <w:name w:val="WW8Num26z2"/>
    <w:uiPriority w:val="99"/>
    <w:rsid w:val="007C7F1E"/>
  </w:style>
  <w:style w:type="character" w:customStyle="1" w:styleId="WW8Num26z3">
    <w:name w:val="WW8Num26z3"/>
    <w:uiPriority w:val="99"/>
    <w:rsid w:val="007C7F1E"/>
  </w:style>
  <w:style w:type="character" w:customStyle="1" w:styleId="WW8Num26z4">
    <w:name w:val="WW8Num26z4"/>
    <w:uiPriority w:val="99"/>
    <w:rsid w:val="007C7F1E"/>
  </w:style>
  <w:style w:type="character" w:customStyle="1" w:styleId="WW8Num26z5">
    <w:name w:val="WW8Num26z5"/>
    <w:uiPriority w:val="99"/>
    <w:rsid w:val="007C7F1E"/>
  </w:style>
  <w:style w:type="character" w:customStyle="1" w:styleId="WW8Num26z6">
    <w:name w:val="WW8Num26z6"/>
    <w:uiPriority w:val="99"/>
    <w:rsid w:val="007C7F1E"/>
  </w:style>
  <w:style w:type="character" w:customStyle="1" w:styleId="WW8Num26z7">
    <w:name w:val="WW8Num26z7"/>
    <w:uiPriority w:val="99"/>
    <w:rsid w:val="007C7F1E"/>
  </w:style>
  <w:style w:type="character" w:customStyle="1" w:styleId="WW8Num26z8">
    <w:name w:val="WW8Num26z8"/>
    <w:uiPriority w:val="99"/>
    <w:rsid w:val="007C7F1E"/>
  </w:style>
  <w:style w:type="character" w:customStyle="1" w:styleId="WW8Num27z0">
    <w:name w:val="WW8Num27z0"/>
    <w:uiPriority w:val="99"/>
    <w:rsid w:val="007C7F1E"/>
    <w:rPr>
      <w:rFonts w:ascii="Symbol" w:hAnsi="Symbol"/>
      <w:color w:val="auto"/>
    </w:rPr>
  </w:style>
  <w:style w:type="character" w:customStyle="1" w:styleId="WW8Num27z1">
    <w:name w:val="WW8Num27z1"/>
    <w:uiPriority w:val="99"/>
    <w:rsid w:val="007C7F1E"/>
    <w:rPr>
      <w:b/>
      <w:color w:val="auto"/>
    </w:rPr>
  </w:style>
  <w:style w:type="character" w:customStyle="1" w:styleId="WW8Num27z3">
    <w:name w:val="WW8Num27z3"/>
    <w:uiPriority w:val="99"/>
    <w:rsid w:val="007C7F1E"/>
    <w:rPr>
      <w:rFonts w:ascii="Symbol" w:hAnsi="Symbol"/>
    </w:rPr>
  </w:style>
  <w:style w:type="character" w:customStyle="1" w:styleId="WW8Num27z4">
    <w:name w:val="WW8Num27z4"/>
    <w:uiPriority w:val="99"/>
    <w:rsid w:val="007C7F1E"/>
    <w:rPr>
      <w:rFonts w:ascii="Courier New" w:hAnsi="Courier New"/>
    </w:rPr>
  </w:style>
  <w:style w:type="character" w:customStyle="1" w:styleId="WW8Num27z5">
    <w:name w:val="WW8Num27z5"/>
    <w:uiPriority w:val="99"/>
    <w:rsid w:val="007C7F1E"/>
    <w:rPr>
      <w:rFonts w:ascii="Wingdings" w:hAnsi="Wingdings"/>
    </w:rPr>
  </w:style>
  <w:style w:type="character" w:customStyle="1" w:styleId="WW8Num28z0">
    <w:name w:val="WW8Num28z0"/>
    <w:uiPriority w:val="99"/>
    <w:rsid w:val="007C7F1E"/>
    <w:rPr>
      <w:b/>
    </w:rPr>
  </w:style>
  <w:style w:type="character" w:customStyle="1" w:styleId="WW8Num28z1">
    <w:name w:val="WW8Num28z1"/>
    <w:uiPriority w:val="99"/>
    <w:rsid w:val="007C7F1E"/>
    <w:rPr>
      <w:rFonts w:ascii="Symbol" w:hAnsi="Symbol"/>
      <w:color w:val="auto"/>
    </w:rPr>
  </w:style>
  <w:style w:type="character" w:customStyle="1" w:styleId="WW8Num28z2">
    <w:name w:val="WW8Num28z2"/>
    <w:uiPriority w:val="99"/>
    <w:rsid w:val="007C7F1E"/>
  </w:style>
  <w:style w:type="character" w:customStyle="1" w:styleId="WW8Num28z3">
    <w:name w:val="WW8Num28z3"/>
    <w:uiPriority w:val="99"/>
    <w:rsid w:val="007C7F1E"/>
  </w:style>
  <w:style w:type="character" w:customStyle="1" w:styleId="WW8Num28z4">
    <w:name w:val="WW8Num28z4"/>
    <w:uiPriority w:val="99"/>
    <w:rsid w:val="007C7F1E"/>
  </w:style>
  <w:style w:type="character" w:customStyle="1" w:styleId="WW8Num28z5">
    <w:name w:val="WW8Num28z5"/>
    <w:uiPriority w:val="99"/>
    <w:rsid w:val="007C7F1E"/>
  </w:style>
  <w:style w:type="character" w:customStyle="1" w:styleId="WW8Num28z6">
    <w:name w:val="WW8Num28z6"/>
    <w:uiPriority w:val="99"/>
    <w:rsid w:val="007C7F1E"/>
  </w:style>
  <w:style w:type="character" w:customStyle="1" w:styleId="WW8Num28z7">
    <w:name w:val="WW8Num28z7"/>
    <w:uiPriority w:val="99"/>
    <w:rsid w:val="007C7F1E"/>
  </w:style>
  <w:style w:type="character" w:customStyle="1" w:styleId="WW8Num28z8">
    <w:name w:val="WW8Num28z8"/>
    <w:uiPriority w:val="99"/>
    <w:rsid w:val="007C7F1E"/>
  </w:style>
  <w:style w:type="character" w:customStyle="1" w:styleId="WW8Num29z0">
    <w:name w:val="WW8Num29z0"/>
    <w:uiPriority w:val="99"/>
    <w:rsid w:val="007C7F1E"/>
    <w:rPr>
      <w:rFonts w:ascii="Courier New" w:hAnsi="Courier New"/>
    </w:rPr>
  </w:style>
  <w:style w:type="character" w:customStyle="1" w:styleId="WW8Num29z2">
    <w:name w:val="WW8Num29z2"/>
    <w:uiPriority w:val="99"/>
    <w:rsid w:val="007C7F1E"/>
    <w:rPr>
      <w:rFonts w:ascii="Wingdings" w:hAnsi="Wingdings"/>
    </w:rPr>
  </w:style>
  <w:style w:type="character" w:customStyle="1" w:styleId="WW8Num29z3">
    <w:name w:val="WW8Num29z3"/>
    <w:uiPriority w:val="99"/>
    <w:rsid w:val="007C7F1E"/>
    <w:rPr>
      <w:rFonts w:ascii="Symbol" w:hAnsi="Symbol"/>
    </w:rPr>
  </w:style>
  <w:style w:type="character" w:customStyle="1" w:styleId="WW8Num30z0">
    <w:name w:val="WW8Num30z0"/>
    <w:uiPriority w:val="99"/>
    <w:rsid w:val="007C7F1E"/>
    <w:rPr>
      <w:rFonts w:ascii="Symbol" w:hAnsi="Symbol"/>
      <w:color w:val="auto"/>
    </w:rPr>
  </w:style>
  <w:style w:type="character" w:customStyle="1" w:styleId="WW8Num30z1">
    <w:name w:val="WW8Num30z1"/>
    <w:uiPriority w:val="99"/>
    <w:rsid w:val="007C7F1E"/>
    <w:rPr>
      <w:color w:val="auto"/>
    </w:rPr>
  </w:style>
  <w:style w:type="character" w:customStyle="1" w:styleId="WW8Num30z2">
    <w:name w:val="WW8Num30z2"/>
    <w:uiPriority w:val="99"/>
    <w:rsid w:val="007C7F1E"/>
    <w:rPr>
      <w:rFonts w:ascii="Wingdings" w:hAnsi="Wingdings"/>
    </w:rPr>
  </w:style>
  <w:style w:type="character" w:customStyle="1" w:styleId="WW8Num30z3">
    <w:name w:val="WW8Num30z3"/>
    <w:uiPriority w:val="99"/>
    <w:rsid w:val="007C7F1E"/>
    <w:rPr>
      <w:rFonts w:ascii="Symbol" w:hAnsi="Symbol"/>
    </w:rPr>
  </w:style>
  <w:style w:type="character" w:customStyle="1" w:styleId="WW8Num30z4">
    <w:name w:val="WW8Num30z4"/>
    <w:uiPriority w:val="99"/>
    <w:rsid w:val="007C7F1E"/>
    <w:rPr>
      <w:rFonts w:ascii="Courier New" w:hAnsi="Courier New"/>
    </w:rPr>
  </w:style>
  <w:style w:type="character" w:customStyle="1" w:styleId="WW8Num31z0">
    <w:name w:val="WW8Num31z0"/>
    <w:uiPriority w:val="99"/>
    <w:rsid w:val="007C7F1E"/>
  </w:style>
  <w:style w:type="character" w:customStyle="1" w:styleId="WW8Num31z1">
    <w:name w:val="WW8Num31z1"/>
    <w:uiPriority w:val="99"/>
    <w:rsid w:val="007C7F1E"/>
  </w:style>
  <w:style w:type="character" w:customStyle="1" w:styleId="WW8Num31z2">
    <w:name w:val="WW8Num31z2"/>
    <w:uiPriority w:val="99"/>
    <w:rsid w:val="007C7F1E"/>
  </w:style>
  <w:style w:type="character" w:customStyle="1" w:styleId="WW8Num31z3">
    <w:name w:val="WW8Num31z3"/>
    <w:uiPriority w:val="99"/>
    <w:rsid w:val="007C7F1E"/>
  </w:style>
  <w:style w:type="character" w:customStyle="1" w:styleId="WW8Num31z4">
    <w:name w:val="WW8Num31z4"/>
    <w:uiPriority w:val="99"/>
    <w:rsid w:val="007C7F1E"/>
  </w:style>
  <w:style w:type="character" w:customStyle="1" w:styleId="WW8Num31z5">
    <w:name w:val="WW8Num31z5"/>
    <w:uiPriority w:val="99"/>
    <w:rsid w:val="007C7F1E"/>
  </w:style>
  <w:style w:type="character" w:customStyle="1" w:styleId="WW8Num31z6">
    <w:name w:val="WW8Num31z6"/>
    <w:uiPriority w:val="99"/>
    <w:rsid w:val="007C7F1E"/>
  </w:style>
  <w:style w:type="character" w:customStyle="1" w:styleId="WW8Num31z7">
    <w:name w:val="WW8Num31z7"/>
    <w:uiPriority w:val="99"/>
    <w:rsid w:val="007C7F1E"/>
  </w:style>
  <w:style w:type="character" w:customStyle="1" w:styleId="WW8Num31z8">
    <w:name w:val="WW8Num31z8"/>
    <w:uiPriority w:val="99"/>
    <w:rsid w:val="007C7F1E"/>
  </w:style>
  <w:style w:type="character" w:customStyle="1" w:styleId="WW8Num32z0">
    <w:name w:val="WW8Num32z0"/>
    <w:uiPriority w:val="99"/>
    <w:rsid w:val="007C7F1E"/>
    <w:rPr>
      <w:rFonts w:ascii="Symbol" w:hAnsi="Symbol"/>
      <w:color w:val="auto"/>
    </w:rPr>
  </w:style>
  <w:style w:type="character" w:customStyle="1" w:styleId="WW8Num32z1">
    <w:name w:val="WW8Num32z1"/>
    <w:uiPriority w:val="99"/>
    <w:rsid w:val="007C7F1E"/>
    <w:rPr>
      <w:rFonts w:ascii="Courier New" w:hAnsi="Courier New"/>
    </w:rPr>
  </w:style>
  <w:style w:type="character" w:customStyle="1" w:styleId="WW8Num32z2">
    <w:name w:val="WW8Num32z2"/>
    <w:uiPriority w:val="99"/>
    <w:rsid w:val="007C7F1E"/>
    <w:rPr>
      <w:rFonts w:ascii="Wingdings" w:hAnsi="Wingdings"/>
    </w:rPr>
  </w:style>
  <w:style w:type="character" w:customStyle="1" w:styleId="WW8Num32z3">
    <w:name w:val="WW8Num32z3"/>
    <w:uiPriority w:val="99"/>
    <w:rsid w:val="007C7F1E"/>
    <w:rPr>
      <w:rFonts w:ascii="Symbol" w:hAnsi="Symbol"/>
    </w:rPr>
  </w:style>
  <w:style w:type="character" w:customStyle="1" w:styleId="WW8Num33z0">
    <w:name w:val="WW8Num33z0"/>
    <w:uiPriority w:val="99"/>
    <w:rsid w:val="007C7F1E"/>
  </w:style>
  <w:style w:type="character" w:customStyle="1" w:styleId="WW8Num33z1">
    <w:name w:val="WW8Num33z1"/>
    <w:uiPriority w:val="99"/>
    <w:rsid w:val="007C7F1E"/>
    <w:rPr>
      <w:b/>
    </w:rPr>
  </w:style>
  <w:style w:type="character" w:customStyle="1" w:styleId="WW8Num33z2">
    <w:name w:val="WW8Num33z2"/>
    <w:uiPriority w:val="99"/>
    <w:rsid w:val="007C7F1E"/>
  </w:style>
  <w:style w:type="character" w:customStyle="1" w:styleId="WW8Num33z3">
    <w:name w:val="WW8Num33z3"/>
    <w:uiPriority w:val="99"/>
    <w:rsid w:val="007C7F1E"/>
  </w:style>
  <w:style w:type="character" w:customStyle="1" w:styleId="WW8Num33z4">
    <w:name w:val="WW8Num33z4"/>
    <w:uiPriority w:val="99"/>
    <w:rsid w:val="007C7F1E"/>
  </w:style>
  <w:style w:type="character" w:customStyle="1" w:styleId="WW8Num33z5">
    <w:name w:val="WW8Num33z5"/>
    <w:uiPriority w:val="99"/>
    <w:rsid w:val="007C7F1E"/>
  </w:style>
  <w:style w:type="character" w:customStyle="1" w:styleId="WW8Num33z6">
    <w:name w:val="WW8Num33z6"/>
    <w:uiPriority w:val="99"/>
    <w:rsid w:val="007C7F1E"/>
  </w:style>
  <w:style w:type="character" w:customStyle="1" w:styleId="WW8Num33z7">
    <w:name w:val="WW8Num33z7"/>
    <w:uiPriority w:val="99"/>
    <w:rsid w:val="007C7F1E"/>
  </w:style>
  <w:style w:type="character" w:customStyle="1" w:styleId="WW8Num33z8">
    <w:name w:val="WW8Num33z8"/>
    <w:uiPriority w:val="99"/>
    <w:rsid w:val="007C7F1E"/>
  </w:style>
  <w:style w:type="character" w:customStyle="1" w:styleId="WW8Num34z0">
    <w:name w:val="WW8Num34z0"/>
    <w:uiPriority w:val="99"/>
    <w:rsid w:val="007C7F1E"/>
  </w:style>
  <w:style w:type="character" w:customStyle="1" w:styleId="WW8Num34z3">
    <w:name w:val="WW8Num34z3"/>
    <w:uiPriority w:val="99"/>
    <w:rsid w:val="007C7F1E"/>
    <w:rPr>
      <w:rFonts w:ascii="Symbol" w:hAnsi="Symbol"/>
    </w:rPr>
  </w:style>
  <w:style w:type="character" w:customStyle="1" w:styleId="WW8Num34z4">
    <w:name w:val="WW8Num34z4"/>
    <w:uiPriority w:val="99"/>
    <w:rsid w:val="007C7F1E"/>
    <w:rPr>
      <w:rFonts w:ascii="Courier New" w:hAnsi="Courier New"/>
    </w:rPr>
  </w:style>
  <w:style w:type="character" w:customStyle="1" w:styleId="WW8Num34z5">
    <w:name w:val="WW8Num34z5"/>
    <w:uiPriority w:val="99"/>
    <w:rsid w:val="007C7F1E"/>
    <w:rPr>
      <w:rFonts w:ascii="Wingdings" w:hAnsi="Wingdings"/>
    </w:rPr>
  </w:style>
  <w:style w:type="character" w:customStyle="1" w:styleId="WW8Num35z0">
    <w:name w:val="WW8Num35z0"/>
    <w:uiPriority w:val="99"/>
    <w:rsid w:val="007C7F1E"/>
    <w:rPr>
      <w:rFonts w:ascii="Symbol" w:hAnsi="Symbol"/>
    </w:rPr>
  </w:style>
  <w:style w:type="character" w:customStyle="1" w:styleId="WW8Num35z1">
    <w:name w:val="WW8Num35z1"/>
    <w:uiPriority w:val="99"/>
    <w:rsid w:val="007C7F1E"/>
    <w:rPr>
      <w:rFonts w:ascii="Courier New" w:hAnsi="Courier New"/>
    </w:rPr>
  </w:style>
  <w:style w:type="character" w:customStyle="1" w:styleId="WW8Num35z2">
    <w:name w:val="WW8Num35z2"/>
    <w:uiPriority w:val="99"/>
    <w:rsid w:val="007C7F1E"/>
    <w:rPr>
      <w:rFonts w:ascii="Wingdings" w:hAnsi="Wingdings"/>
    </w:rPr>
  </w:style>
  <w:style w:type="character" w:customStyle="1" w:styleId="WW8Num36z0">
    <w:name w:val="WW8Num36z0"/>
    <w:uiPriority w:val="99"/>
    <w:rsid w:val="007C7F1E"/>
    <w:rPr>
      <w:rFonts w:ascii="Courier New" w:hAnsi="Courier New"/>
    </w:rPr>
  </w:style>
  <w:style w:type="character" w:customStyle="1" w:styleId="WW8Num36z2">
    <w:name w:val="WW8Num36z2"/>
    <w:uiPriority w:val="99"/>
    <w:rsid w:val="007C7F1E"/>
    <w:rPr>
      <w:rFonts w:ascii="Wingdings" w:hAnsi="Wingdings"/>
    </w:rPr>
  </w:style>
  <w:style w:type="character" w:customStyle="1" w:styleId="WW8Num36z3">
    <w:name w:val="WW8Num36z3"/>
    <w:uiPriority w:val="99"/>
    <w:rsid w:val="007C7F1E"/>
    <w:rPr>
      <w:rFonts w:ascii="Symbol" w:hAnsi="Symbol"/>
    </w:rPr>
  </w:style>
  <w:style w:type="character" w:customStyle="1" w:styleId="Carpredefinitoparagrafo2">
    <w:name w:val="Car. predefinito paragrafo2"/>
    <w:uiPriority w:val="99"/>
    <w:rsid w:val="007C7F1E"/>
  </w:style>
  <w:style w:type="character" w:customStyle="1" w:styleId="WW8Num22z2">
    <w:name w:val="WW8Num22z2"/>
    <w:uiPriority w:val="99"/>
    <w:rsid w:val="007C7F1E"/>
  </w:style>
  <w:style w:type="character" w:customStyle="1" w:styleId="WW8Num22z3">
    <w:name w:val="WW8Num22z3"/>
    <w:uiPriority w:val="99"/>
    <w:rsid w:val="007C7F1E"/>
  </w:style>
  <w:style w:type="character" w:customStyle="1" w:styleId="WW8Num22z4">
    <w:name w:val="WW8Num22z4"/>
    <w:uiPriority w:val="99"/>
    <w:rsid w:val="007C7F1E"/>
  </w:style>
  <w:style w:type="character" w:customStyle="1" w:styleId="WW8Num22z5">
    <w:name w:val="WW8Num22z5"/>
    <w:uiPriority w:val="99"/>
    <w:rsid w:val="007C7F1E"/>
    <w:rPr>
      <w:rFonts w:ascii="Times New Roman" w:hAnsi="Times New Roman"/>
    </w:rPr>
  </w:style>
  <w:style w:type="character" w:customStyle="1" w:styleId="WW8Num22z6">
    <w:name w:val="WW8Num22z6"/>
    <w:uiPriority w:val="99"/>
    <w:rsid w:val="007C7F1E"/>
  </w:style>
  <w:style w:type="character" w:customStyle="1" w:styleId="WW8Num22z7">
    <w:name w:val="WW8Num22z7"/>
    <w:uiPriority w:val="99"/>
    <w:rsid w:val="007C7F1E"/>
  </w:style>
  <w:style w:type="character" w:customStyle="1" w:styleId="WW8Num22z8">
    <w:name w:val="WW8Num22z8"/>
    <w:uiPriority w:val="99"/>
    <w:rsid w:val="007C7F1E"/>
  </w:style>
  <w:style w:type="character" w:customStyle="1" w:styleId="WW8Num25z3">
    <w:name w:val="WW8Num25z3"/>
    <w:uiPriority w:val="99"/>
    <w:rsid w:val="007C7F1E"/>
  </w:style>
  <w:style w:type="character" w:customStyle="1" w:styleId="WW8Num25z4">
    <w:name w:val="WW8Num25z4"/>
    <w:uiPriority w:val="99"/>
    <w:rsid w:val="007C7F1E"/>
  </w:style>
  <w:style w:type="character" w:customStyle="1" w:styleId="WW8Num25z5">
    <w:name w:val="WW8Num25z5"/>
    <w:uiPriority w:val="99"/>
    <w:rsid w:val="007C7F1E"/>
  </w:style>
  <w:style w:type="character" w:customStyle="1" w:styleId="WW8Num25z6">
    <w:name w:val="WW8Num25z6"/>
    <w:uiPriority w:val="99"/>
    <w:rsid w:val="007C7F1E"/>
  </w:style>
  <w:style w:type="character" w:customStyle="1" w:styleId="WW8Num25z7">
    <w:name w:val="WW8Num25z7"/>
    <w:uiPriority w:val="99"/>
    <w:rsid w:val="007C7F1E"/>
  </w:style>
  <w:style w:type="character" w:customStyle="1" w:styleId="WW8Num25z8">
    <w:name w:val="WW8Num25z8"/>
    <w:uiPriority w:val="99"/>
    <w:rsid w:val="007C7F1E"/>
  </w:style>
  <w:style w:type="character" w:customStyle="1" w:styleId="WW8Num9z1">
    <w:name w:val="WW8Num9z1"/>
    <w:uiPriority w:val="99"/>
    <w:rsid w:val="007C7F1E"/>
  </w:style>
  <w:style w:type="character" w:customStyle="1" w:styleId="WW8Num9z2">
    <w:name w:val="WW8Num9z2"/>
    <w:uiPriority w:val="99"/>
    <w:rsid w:val="007C7F1E"/>
    <w:rPr>
      <w:rFonts w:ascii="Wingdings" w:hAnsi="Wingdings"/>
    </w:rPr>
  </w:style>
  <w:style w:type="character" w:customStyle="1" w:styleId="WW8Num9z3">
    <w:name w:val="WW8Num9z3"/>
    <w:uiPriority w:val="99"/>
    <w:rsid w:val="007C7F1E"/>
    <w:rPr>
      <w:rFonts w:ascii="Symbol" w:hAnsi="Symbol"/>
    </w:rPr>
  </w:style>
  <w:style w:type="character" w:customStyle="1" w:styleId="WW8Num9z4">
    <w:name w:val="WW8Num9z4"/>
    <w:uiPriority w:val="99"/>
    <w:rsid w:val="007C7F1E"/>
    <w:rPr>
      <w:rFonts w:ascii="Courier New" w:hAnsi="Courier New"/>
    </w:rPr>
  </w:style>
  <w:style w:type="character" w:customStyle="1" w:styleId="WW8Num10z2">
    <w:name w:val="WW8Num10z2"/>
    <w:uiPriority w:val="99"/>
    <w:rsid w:val="007C7F1E"/>
  </w:style>
  <w:style w:type="character" w:customStyle="1" w:styleId="WW8Num10z3">
    <w:name w:val="WW8Num10z3"/>
    <w:uiPriority w:val="99"/>
    <w:rsid w:val="007C7F1E"/>
  </w:style>
  <w:style w:type="character" w:customStyle="1" w:styleId="WW8Num13z2">
    <w:name w:val="WW8Num13z2"/>
    <w:uiPriority w:val="99"/>
    <w:rsid w:val="007C7F1E"/>
  </w:style>
  <w:style w:type="character" w:customStyle="1" w:styleId="WW8Num13z3">
    <w:name w:val="WW8Num13z3"/>
    <w:uiPriority w:val="99"/>
    <w:rsid w:val="007C7F1E"/>
  </w:style>
  <w:style w:type="character" w:customStyle="1" w:styleId="WW8Num13z4">
    <w:name w:val="WW8Num13z4"/>
    <w:uiPriority w:val="99"/>
    <w:rsid w:val="007C7F1E"/>
  </w:style>
  <w:style w:type="character" w:customStyle="1" w:styleId="WW8Num13z5">
    <w:name w:val="WW8Num13z5"/>
    <w:uiPriority w:val="99"/>
    <w:rsid w:val="007C7F1E"/>
  </w:style>
  <w:style w:type="character" w:customStyle="1" w:styleId="WW8Num13z6">
    <w:name w:val="WW8Num13z6"/>
    <w:uiPriority w:val="99"/>
    <w:rsid w:val="007C7F1E"/>
  </w:style>
  <w:style w:type="character" w:customStyle="1" w:styleId="WW8Num13z7">
    <w:name w:val="WW8Num13z7"/>
    <w:uiPriority w:val="99"/>
    <w:rsid w:val="007C7F1E"/>
  </w:style>
  <w:style w:type="character" w:customStyle="1" w:styleId="WW8Num13z8">
    <w:name w:val="WW8Num13z8"/>
    <w:uiPriority w:val="99"/>
    <w:rsid w:val="007C7F1E"/>
  </w:style>
  <w:style w:type="character" w:customStyle="1" w:styleId="WW8Num15z1">
    <w:name w:val="WW8Num15z1"/>
    <w:uiPriority w:val="99"/>
    <w:rsid w:val="007C7F1E"/>
  </w:style>
  <w:style w:type="character" w:customStyle="1" w:styleId="WW8Num15z2">
    <w:name w:val="WW8Num15z2"/>
    <w:uiPriority w:val="99"/>
    <w:rsid w:val="007C7F1E"/>
  </w:style>
  <w:style w:type="character" w:customStyle="1" w:styleId="WW8Num15z3">
    <w:name w:val="WW8Num15z3"/>
    <w:uiPriority w:val="99"/>
    <w:rsid w:val="007C7F1E"/>
  </w:style>
  <w:style w:type="character" w:customStyle="1" w:styleId="WW8Num15z4">
    <w:name w:val="WW8Num15z4"/>
    <w:uiPriority w:val="99"/>
    <w:rsid w:val="007C7F1E"/>
  </w:style>
  <w:style w:type="character" w:customStyle="1" w:styleId="WW8Num15z5">
    <w:name w:val="WW8Num15z5"/>
    <w:uiPriority w:val="99"/>
    <w:rsid w:val="007C7F1E"/>
  </w:style>
  <w:style w:type="character" w:customStyle="1" w:styleId="WW8Num15z6">
    <w:name w:val="WW8Num15z6"/>
    <w:uiPriority w:val="99"/>
    <w:rsid w:val="007C7F1E"/>
  </w:style>
  <w:style w:type="character" w:customStyle="1" w:styleId="WW8Num15z7">
    <w:name w:val="WW8Num15z7"/>
    <w:uiPriority w:val="99"/>
    <w:rsid w:val="007C7F1E"/>
  </w:style>
  <w:style w:type="character" w:customStyle="1" w:styleId="WW8Num15z8">
    <w:name w:val="WW8Num15z8"/>
    <w:uiPriority w:val="99"/>
    <w:rsid w:val="007C7F1E"/>
  </w:style>
  <w:style w:type="character" w:customStyle="1" w:styleId="WW8Num17z1">
    <w:name w:val="WW8Num17z1"/>
    <w:uiPriority w:val="99"/>
    <w:rsid w:val="007C7F1E"/>
    <w:rPr>
      <w:rFonts w:ascii="Courier New" w:hAnsi="Courier New"/>
    </w:rPr>
  </w:style>
  <w:style w:type="character" w:customStyle="1" w:styleId="WW8Num17z3">
    <w:name w:val="WW8Num17z3"/>
    <w:uiPriority w:val="99"/>
    <w:rsid w:val="007C7F1E"/>
    <w:rPr>
      <w:rFonts w:ascii="Symbol" w:hAnsi="Symbol"/>
    </w:rPr>
  </w:style>
  <w:style w:type="character" w:customStyle="1" w:styleId="WW8Num18z1">
    <w:name w:val="WW8Num18z1"/>
    <w:uiPriority w:val="99"/>
    <w:rsid w:val="007C7F1E"/>
  </w:style>
  <w:style w:type="character" w:customStyle="1" w:styleId="WW8Num18z2">
    <w:name w:val="WW8Num18z2"/>
    <w:uiPriority w:val="99"/>
    <w:rsid w:val="007C7F1E"/>
  </w:style>
  <w:style w:type="character" w:customStyle="1" w:styleId="WW8Num18z4">
    <w:name w:val="WW8Num18z4"/>
    <w:uiPriority w:val="99"/>
    <w:rsid w:val="007C7F1E"/>
  </w:style>
  <w:style w:type="character" w:customStyle="1" w:styleId="WW8Num18z5">
    <w:name w:val="WW8Num18z5"/>
    <w:uiPriority w:val="99"/>
    <w:rsid w:val="007C7F1E"/>
  </w:style>
  <w:style w:type="character" w:customStyle="1" w:styleId="WW8Num18z6">
    <w:name w:val="WW8Num18z6"/>
    <w:uiPriority w:val="99"/>
    <w:rsid w:val="007C7F1E"/>
  </w:style>
  <w:style w:type="character" w:customStyle="1" w:styleId="WW8Num18z7">
    <w:name w:val="WW8Num18z7"/>
    <w:uiPriority w:val="99"/>
    <w:rsid w:val="007C7F1E"/>
  </w:style>
  <w:style w:type="character" w:customStyle="1" w:styleId="WW8Num18z8">
    <w:name w:val="WW8Num18z8"/>
    <w:uiPriority w:val="99"/>
    <w:rsid w:val="007C7F1E"/>
  </w:style>
  <w:style w:type="character" w:customStyle="1" w:styleId="WW8Num19z1">
    <w:name w:val="WW8Num19z1"/>
    <w:uiPriority w:val="99"/>
    <w:rsid w:val="007C7F1E"/>
  </w:style>
  <w:style w:type="character" w:customStyle="1" w:styleId="WW8Num19z2">
    <w:name w:val="WW8Num19z2"/>
    <w:uiPriority w:val="99"/>
    <w:rsid w:val="007C7F1E"/>
  </w:style>
  <w:style w:type="character" w:customStyle="1" w:styleId="WW8Num19z3">
    <w:name w:val="WW8Num19z3"/>
    <w:uiPriority w:val="99"/>
    <w:rsid w:val="007C7F1E"/>
  </w:style>
  <w:style w:type="character" w:customStyle="1" w:styleId="WW8Num19z4">
    <w:name w:val="WW8Num19z4"/>
    <w:uiPriority w:val="99"/>
    <w:rsid w:val="007C7F1E"/>
  </w:style>
  <w:style w:type="character" w:customStyle="1" w:styleId="WW8Num19z5">
    <w:name w:val="WW8Num19z5"/>
    <w:uiPriority w:val="99"/>
    <w:rsid w:val="007C7F1E"/>
  </w:style>
  <w:style w:type="character" w:customStyle="1" w:styleId="WW8Num19z6">
    <w:name w:val="WW8Num19z6"/>
    <w:uiPriority w:val="99"/>
    <w:rsid w:val="007C7F1E"/>
  </w:style>
  <w:style w:type="character" w:customStyle="1" w:styleId="WW8Num19z7">
    <w:name w:val="WW8Num19z7"/>
    <w:uiPriority w:val="99"/>
    <w:rsid w:val="007C7F1E"/>
  </w:style>
  <w:style w:type="character" w:customStyle="1" w:styleId="WW8Num19z8">
    <w:name w:val="WW8Num19z8"/>
    <w:uiPriority w:val="99"/>
    <w:rsid w:val="007C7F1E"/>
  </w:style>
  <w:style w:type="character" w:customStyle="1" w:styleId="WW8Num20z1">
    <w:name w:val="WW8Num20z1"/>
    <w:uiPriority w:val="99"/>
    <w:rsid w:val="007C7F1E"/>
    <w:rPr>
      <w:rFonts w:ascii="Courier New" w:hAnsi="Courier New"/>
    </w:rPr>
  </w:style>
  <w:style w:type="character" w:customStyle="1" w:styleId="WW8Num20z2">
    <w:name w:val="WW8Num20z2"/>
    <w:uiPriority w:val="99"/>
    <w:rsid w:val="007C7F1E"/>
    <w:rPr>
      <w:rFonts w:ascii="Wingdings" w:hAnsi="Wingdings"/>
    </w:rPr>
  </w:style>
  <w:style w:type="character" w:customStyle="1" w:styleId="WW8Num20z3">
    <w:name w:val="WW8Num20z3"/>
    <w:uiPriority w:val="99"/>
    <w:rsid w:val="007C7F1E"/>
    <w:rPr>
      <w:rFonts w:ascii="Symbol" w:hAnsi="Symbol"/>
    </w:rPr>
  </w:style>
  <w:style w:type="character" w:customStyle="1" w:styleId="WW8Num23z3">
    <w:name w:val="WW8Num23z3"/>
    <w:uiPriority w:val="99"/>
    <w:rsid w:val="007C7F1E"/>
  </w:style>
  <w:style w:type="character" w:customStyle="1" w:styleId="WW8Num23z4">
    <w:name w:val="WW8Num23z4"/>
    <w:uiPriority w:val="99"/>
    <w:rsid w:val="007C7F1E"/>
  </w:style>
  <w:style w:type="character" w:customStyle="1" w:styleId="WW8Num23z5">
    <w:name w:val="WW8Num23z5"/>
    <w:uiPriority w:val="99"/>
    <w:rsid w:val="007C7F1E"/>
  </w:style>
  <w:style w:type="character" w:customStyle="1" w:styleId="WW8Num23z6">
    <w:name w:val="WW8Num23z6"/>
    <w:uiPriority w:val="99"/>
    <w:rsid w:val="007C7F1E"/>
  </w:style>
  <w:style w:type="character" w:customStyle="1" w:styleId="WW8Num23z7">
    <w:name w:val="WW8Num23z7"/>
    <w:uiPriority w:val="99"/>
    <w:rsid w:val="007C7F1E"/>
  </w:style>
  <w:style w:type="character" w:customStyle="1" w:styleId="WW8Num23z8">
    <w:name w:val="WW8Num23z8"/>
    <w:uiPriority w:val="99"/>
    <w:rsid w:val="007C7F1E"/>
  </w:style>
  <w:style w:type="character" w:customStyle="1" w:styleId="WW8Num27z2">
    <w:name w:val="WW8Num27z2"/>
    <w:uiPriority w:val="99"/>
    <w:rsid w:val="007C7F1E"/>
    <w:rPr>
      <w:rFonts w:ascii="Wingdings" w:hAnsi="Wingdings"/>
    </w:rPr>
  </w:style>
  <w:style w:type="character" w:customStyle="1" w:styleId="WW8Num29z1">
    <w:name w:val="WW8Num29z1"/>
    <w:uiPriority w:val="99"/>
    <w:rsid w:val="007C7F1E"/>
    <w:rPr>
      <w:rFonts w:ascii="Courier New" w:hAnsi="Courier New"/>
    </w:rPr>
  </w:style>
  <w:style w:type="character" w:customStyle="1" w:styleId="WW8Num30z5">
    <w:name w:val="WW8Num30z5"/>
    <w:uiPriority w:val="99"/>
    <w:rsid w:val="007C7F1E"/>
  </w:style>
  <w:style w:type="character" w:customStyle="1" w:styleId="WW8Num30z6">
    <w:name w:val="WW8Num30z6"/>
    <w:uiPriority w:val="99"/>
    <w:rsid w:val="007C7F1E"/>
  </w:style>
  <w:style w:type="character" w:customStyle="1" w:styleId="WW8Num30z7">
    <w:name w:val="WW8Num30z7"/>
    <w:uiPriority w:val="99"/>
    <w:rsid w:val="007C7F1E"/>
  </w:style>
  <w:style w:type="character" w:customStyle="1" w:styleId="WW8Num30z8">
    <w:name w:val="WW8Num30z8"/>
    <w:uiPriority w:val="99"/>
    <w:rsid w:val="007C7F1E"/>
  </w:style>
  <w:style w:type="character" w:customStyle="1" w:styleId="WW8Num32z4">
    <w:name w:val="WW8Num32z4"/>
    <w:uiPriority w:val="99"/>
    <w:rsid w:val="007C7F1E"/>
  </w:style>
  <w:style w:type="character" w:customStyle="1" w:styleId="WW8Num32z5">
    <w:name w:val="WW8Num32z5"/>
    <w:uiPriority w:val="99"/>
    <w:rsid w:val="007C7F1E"/>
  </w:style>
  <w:style w:type="character" w:customStyle="1" w:styleId="WW8Num32z6">
    <w:name w:val="WW8Num32z6"/>
    <w:uiPriority w:val="99"/>
    <w:rsid w:val="007C7F1E"/>
  </w:style>
  <w:style w:type="character" w:customStyle="1" w:styleId="WW8Num32z7">
    <w:name w:val="WW8Num32z7"/>
    <w:uiPriority w:val="99"/>
    <w:rsid w:val="007C7F1E"/>
  </w:style>
  <w:style w:type="character" w:customStyle="1" w:styleId="WW8Num32z8">
    <w:name w:val="WW8Num32z8"/>
    <w:uiPriority w:val="99"/>
    <w:rsid w:val="007C7F1E"/>
  </w:style>
  <w:style w:type="character" w:customStyle="1" w:styleId="WW8Num34z1">
    <w:name w:val="WW8Num34z1"/>
    <w:uiPriority w:val="99"/>
    <w:rsid w:val="007C7F1E"/>
  </w:style>
  <w:style w:type="character" w:customStyle="1" w:styleId="WW8Num34z2">
    <w:name w:val="WW8Num34z2"/>
    <w:uiPriority w:val="99"/>
    <w:rsid w:val="007C7F1E"/>
  </w:style>
  <w:style w:type="character" w:customStyle="1" w:styleId="WW8Num34z6">
    <w:name w:val="WW8Num34z6"/>
    <w:uiPriority w:val="99"/>
    <w:rsid w:val="007C7F1E"/>
  </w:style>
  <w:style w:type="character" w:customStyle="1" w:styleId="WW8Num34z7">
    <w:name w:val="WW8Num34z7"/>
    <w:uiPriority w:val="99"/>
    <w:rsid w:val="007C7F1E"/>
  </w:style>
  <w:style w:type="character" w:customStyle="1" w:styleId="WW8Num34z8">
    <w:name w:val="WW8Num34z8"/>
    <w:uiPriority w:val="99"/>
    <w:rsid w:val="007C7F1E"/>
  </w:style>
  <w:style w:type="character" w:customStyle="1" w:styleId="WW8Num35z3">
    <w:name w:val="WW8Num35z3"/>
    <w:uiPriority w:val="99"/>
    <w:rsid w:val="007C7F1E"/>
  </w:style>
  <w:style w:type="character" w:customStyle="1" w:styleId="WW8Num35z4">
    <w:name w:val="WW8Num35z4"/>
    <w:uiPriority w:val="99"/>
    <w:rsid w:val="007C7F1E"/>
  </w:style>
  <w:style w:type="character" w:customStyle="1" w:styleId="WW8Num35z5">
    <w:name w:val="WW8Num35z5"/>
    <w:uiPriority w:val="99"/>
    <w:rsid w:val="007C7F1E"/>
  </w:style>
  <w:style w:type="character" w:customStyle="1" w:styleId="WW8Num35z6">
    <w:name w:val="WW8Num35z6"/>
    <w:uiPriority w:val="99"/>
    <w:rsid w:val="007C7F1E"/>
  </w:style>
  <w:style w:type="character" w:customStyle="1" w:styleId="WW8Num35z7">
    <w:name w:val="WW8Num35z7"/>
    <w:uiPriority w:val="99"/>
    <w:rsid w:val="007C7F1E"/>
  </w:style>
  <w:style w:type="character" w:customStyle="1" w:styleId="WW8Num35z8">
    <w:name w:val="WW8Num35z8"/>
    <w:uiPriority w:val="99"/>
    <w:rsid w:val="007C7F1E"/>
  </w:style>
  <w:style w:type="character" w:customStyle="1" w:styleId="WW8Num36z1">
    <w:name w:val="WW8Num36z1"/>
    <w:uiPriority w:val="99"/>
    <w:rsid w:val="007C7F1E"/>
    <w:rPr>
      <w:rFonts w:ascii="Symbol" w:hAnsi="Symbol"/>
      <w:sz w:val="20"/>
    </w:rPr>
  </w:style>
  <w:style w:type="character" w:customStyle="1" w:styleId="WW8Num36z4">
    <w:name w:val="WW8Num36z4"/>
    <w:uiPriority w:val="99"/>
    <w:rsid w:val="007C7F1E"/>
  </w:style>
  <w:style w:type="character" w:customStyle="1" w:styleId="WW8Num36z5">
    <w:name w:val="WW8Num36z5"/>
    <w:uiPriority w:val="99"/>
    <w:rsid w:val="007C7F1E"/>
  </w:style>
  <w:style w:type="character" w:customStyle="1" w:styleId="WW8Num36z6">
    <w:name w:val="WW8Num36z6"/>
    <w:uiPriority w:val="99"/>
    <w:rsid w:val="007C7F1E"/>
  </w:style>
  <w:style w:type="character" w:customStyle="1" w:styleId="WW8Num36z7">
    <w:name w:val="WW8Num36z7"/>
    <w:uiPriority w:val="99"/>
    <w:rsid w:val="007C7F1E"/>
  </w:style>
  <w:style w:type="character" w:customStyle="1" w:styleId="WW8Num36z8">
    <w:name w:val="WW8Num36z8"/>
    <w:uiPriority w:val="99"/>
    <w:rsid w:val="007C7F1E"/>
  </w:style>
  <w:style w:type="character" w:customStyle="1" w:styleId="WW8Num37z0">
    <w:name w:val="WW8Num37z0"/>
    <w:uiPriority w:val="99"/>
    <w:rsid w:val="007C7F1E"/>
    <w:rPr>
      <w:rFonts w:ascii="Symbol" w:hAnsi="Symbol"/>
      <w:caps/>
      <w:sz w:val="22"/>
    </w:rPr>
  </w:style>
  <w:style w:type="character" w:customStyle="1" w:styleId="WW8Num37z1">
    <w:name w:val="WW8Num37z1"/>
    <w:uiPriority w:val="99"/>
    <w:rsid w:val="007C7F1E"/>
    <w:rPr>
      <w:rFonts w:ascii="Courier New" w:hAnsi="Courier New"/>
    </w:rPr>
  </w:style>
  <w:style w:type="character" w:customStyle="1" w:styleId="WW8Num37z2">
    <w:name w:val="WW8Num37z2"/>
    <w:uiPriority w:val="99"/>
    <w:rsid w:val="007C7F1E"/>
    <w:rPr>
      <w:rFonts w:ascii="Wingdings" w:hAnsi="Wingdings"/>
    </w:rPr>
  </w:style>
  <w:style w:type="character" w:customStyle="1" w:styleId="WW8Num38z0">
    <w:name w:val="WW8Num38z0"/>
    <w:uiPriority w:val="99"/>
    <w:rsid w:val="007C7F1E"/>
    <w:rPr>
      <w:color w:val="000000"/>
      <w:sz w:val="22"/>
    </w:rPr>
  </w:style>
  <w:style w:type="character" w:customStyle="1" w:styleId="WW8Num38z1">
    <w:name w:val="WW8Num38z1"/>
    <w:uiPriority w:val="99"/>
    <w:rsid w:val="007C7F1E"/>
  </w:style>
  <w:style w:type="character" w:customStyle="1" w:styleId="WW8Num38z2">
    <w:name w:val="WW8Num38z2"/>
    <w:uiPriority w:val="99"/>
    <w:rsid w:val="007C7F1E"/>
  </w:style>
  <w:style w:type="character" w:customStyle="1" w:styleId="WW8Num38z3">
    <w:name w:val="WW8Num38z3"/>
    <w:uiPriority w:val="99"/>
    <w:rsid w:val="007C7F1E"/>
  </w:style>
  <w:style w:type="character" w:customStyle="1" w:styleId="WW8Num38z4">
    <w:name w:val="WW8Num38z4"/>
    <w:uiPriority w:val="99"/>
    <w:rsid w:val="007C7F1E"/>
  </w:style>
  <w:style w:type="character" w:customStyle="1" w:styleId="WW8Num38z5">
    <w:name w:val="WW8Num38z5"/>
    <w:uiPriority w:val="99"/>
    <w:rsid w:val="007C7F1E"/>
  </w:style>
  <w:style w:type="character" w:customStyle="1" w:styleId="WW8Num38z6">
    <w:name w:val="WW8Num38z6"/>
    <w:uiPriority w:val="99"/>
    <w:rsid w:val="007C7F1E"/>
  </w:style>
  <w:style w:type="character" w:customStyle="1" w:styleId="WW8Num38z7">
    <w:name w:val="WW8Num38z7"/>
    <w:uiPriority w:val="99"/>
    <w:rsid w:val="007C7F1E"/>
  </w:style>
  <w:style w:type="character" w:customStyle="1" w:styleId="WW8Num38z8">
    <w:name w:val="WW8Num38z8"/>
    <w:uiPriority w:val="99"/>
    <w:rsid w:val="007C7F1E"/>
  </w:style>
  <w:style w:type="character" w:customStyle="1" w:styleId="WW8Num39z0">
    <w:name w:val="WW8Num39z0"/>
    <w:uiPriority w:val="99"/>
    <w:rsid w:val="007C7F1E"/>
  </w:style>
  <w:style w:type="character" w:customStyle="1" w:styleId="WW8Num39z1">
    <w:name w:val="WW8Num39z1"/>
    <w:uiPriority w:val="99"/>
    <w:rsid w:val="007C7F1E"/>
  </w:style>
  <w:style w:type="character" w:customStyle="1" w:styleId="WW8Num39z2">
    <w:name w:val="WW8Num39z2"/>
    <w:uiPriority w:val="99"/>
    <w:rsid w:val="007C7F1E"/>
  </w:style>
  <w:style w:type="character" w:customStyle="1" w:styleId="WW8Num39z3">
    <w:name w:val="WW8Num39z3"/>
    <w:uiPriority w:val="99"/>
    <w:rsid w:val="007C7F1E"/>
  </w:style>
  <w:style w:type="character" w:customStyle="1" w:styleId="WW8Num39z4">
    <w:name w:val="WW8Num39z4"/>
    <w:uiPriority w:val="99"/>
    <w:rsid w:val="007C7F1E"/>
  </w:style>
  <w:style w:type="character" w:customStyle="1" w:styleId="WW8Num39z5">
    <w:name w:val="WW8Num39z5"/>
    <w:uiPriority w:val="99"/>
    <w:rsid w:val="007C7F1E"/>
  </w:style>
  <w:style w:type="character" w:customStyle="1" w:styleId="WW8Num39z6">
    <w:name w:val="WW8Num39z6"/>
    <w:uiPriority w:val="99"/>
    <w:rsid w:val="007C7F1E"/>
  </w:style>
  <w:style w:type="character" w:customStyle="1" w:styleId="WW8Num39z7">
    <w:name w:val="WW8Num39z7"/>
    <w:uiPriority w:val="99"/>
    <w:rsid w:val="007C7F1E"/>
  </w:style>
  <w:style w:type="character" w:customStyle="1" w:styleId="WW8Num39z8">
    <w:name w:val="WW8Num39z8"/>
    <w:uiPriority w:val="99"/>
    <w:rsid w:val="007C7F1E"/>
  </w:style>
  <w:style w:type="character" w:customStyle="1" w:styleId="WW8Num40z0">
    <w:name w:val="WW8Num40z0"/>
    <w:uiPriority w:val="99"/>
    <w:rsid w:val="007C7F1E"/>
  </w:style>
  <w:style w:type="character" w:customStyle="1" w:styleId="WW8Num40z2">
    <w:name w:val="WW8Num40z2"/>
    <w:uiPriority w:val="99"/>
    <w:rsid w:val="007C7F1E"/>
  </w:style>
  <w:style w:type="character" w:customStyle="1" w:styleId="WW8Num40z3">
    <w:name w:val="WW8Num40z3"/>
    <w:uiPriority w:val="99"/>
    <w:rsid w:val="007C7F1E"/>
  </w:style>
  <w:style w:type="character" w:customStyle="1" w:styleId="WW8Num40z4">
    <w:name w:val="WW8Num40z4"/>
    <w:uiPriority w:val="99"/>
    <w:rsid w:val="007C7F1E"/>
  </w:style>
  <w:style w:type="character" w:customStyle="1" w:styleId="WW8Num40z5">
    <w:name w:val="WW8Num40z5"/>
    <w:uiPriority w:val="99"/>
    <w:rsid w:val="007C7F1E"/>
  </w:style>
  <w:style w:type="character" w:customStyle="1" w:styleId="WW8Num40z6">
    <w:name w:val="WW8Num40z6"/>
    <w:uiPriority w:val="99"/>
    <w:rsid w:val="007C7F1E"/>
  </w:style>
  <w:style w:type="character" w:customStyle="1" w:styleId="WW8Num40z7">
    <w:name w:val="WW8Num40z7"/>
    <w:uiPriority w:val="99"/>
    <w:rsid w:val="007C7F1E"/>
  </w:style>
  <w:style w:type="character" w:customStyle="1" w:styleId="WW8Num40z8">
    <w:name w:val="WW8Num40z8"/>
    <w:uiPriority w:val="99"/>
    <w:rsid w:val="007C7F1E"/>
  </w:style>
  <w:style w:type="character" w:customStyle="1" w:styleId="WW8Num41z0">
    <w:name w:val="WW8Num41z0"/>
    <w:uiPriority w:val="99"/>
    <w:rsid w:val="007C7F1E"/>
  </w:style>
  <w:style w:type="character" w:customStyle="1" w:styleId="WW8Num41z1">
    <w:name w:val="WW8Num41z1"/>
    <w:uiPriority w:val="99"/>
    <w:rsid w:val="007C7F1E"/>
  </w:style>
  <w:style w:type="character" w:customStyle="1" w:styleId="WW8Num41z2">
    <w:name w:val="WW8Num41z2"/>
    <w:uiPriority w:val="99"/>
    <w:rsid w:val="007C7F1E"/>
  </w:style>
  <w:style w:type="character" w:customStyle="1" w:styleId="WW8Num41z3">
    <w:name w:val="WW8Num41z3"/>
    <w:uiPriority w:val="99"/>
    <w:rsid w:val="007C7F1E"/>
  </w:style>
  <w:style w:type="character" w:customStyle="1" w:styleId="WW8Num41z4">
    <w:name w:val="WW8Num41z4"/>
    <w:uiPriority w:val="99"/>
    <w:rsid w:val="007C7F1E"/>
  </w:style>
  <w:style w:type="character" w:customStyle="1" w:styleId="WW8Num41z5">
    <w:name w:val="WW8Num41z5"/>
    <w:uiPriority w:val="99"/>
    <w:rsid w:val="007C7F1E"/>
  </w:style>
  <w:style w:type="character" w:customStyle="1" w:styleId="WW8Num41z6">
    <w:name w:val="WW8Num41z6"/>
    <w:uiPriority w:val="99"/>
    <w:rsid w:val="007C7F1E"/>
  </w:style>
  <w:style w:type="character" w:customStyle="1" w:styleId="WW8Num41z7">
    <w:name w:val="WW8Num41z7"/>
    <w:uiPriority w:val="99"/>
    <w:rsid w:val="007C7F1E"/>
  </w:style>
  <w:style w:type="character" w:customStyle="1" w:styleId="WW8Num41z8">
    <w:name w:val="WW8Num41z8"/>
    <w:uiPriority w:val="99"/>
    <w:rsid w:val="007C7F1E"/>
  </w:style>
  <w:style w:type="character" w:customStyle="1" w:styleId="WW8Num42z0">
    <w:name w:val="WW8Num42z0"/>
    <w:uiPriority w:val="99"/>
    <w:rsid w:val="007C7F1E"/>
    <w:rPr>
      <w:sz w:val="22"/>
    </w:rPr>
  </w:style>
  <w:style w:type="character" w:customStyle="1" w:styleId="WW8Num42z1">
    <w:name w:val="WW8Num42z1"/>
    <w:uiPriority w:val="99"/>
    <w:rsid w:val="007C7F1E"/>
  </w:style>
  <w:style w:type="character" w:customStyle="1" w:styleId="WW8Num42z2">
    <w:name w:val="WW8Num42z2"/>
    <w:uiPriority w:val="99"/>
    <w:rsid w:val="007C7F1E"/>
  </w:style>
  <w:style w:type="character" w:customStyle="1" w:styleId="WW8Num42z3">
    <w:name w:val="WW8Num42z3"/>
    <w:uiPriority w:val="99"/>
    <w:rsid w:val="007C7F1E"/>
  </w:style>
  <w:style w:type="character" w:customStyle="1" w:styleId="WW8Num42z4">
    <w:name w:val="WW8Num42z4"/>
    <w:uiPriority w:val="99"/>
    <w:rsid w:val="007C7F1E"/>
  </w:style>
  <w:style w:type="character" w:customStyle="1" w:styleId="WW8Num42z5">
    <w:name w:val="WW8Num42z5"/>
    <w:uiPriority w:val="99"/>
    <w:rsid w:val="007C7F1E"/>
  </w:style>
  <w:style w:type="character" w:customStyle="1" w:styleId="WW8Num42z6">
    <w:name w:val="WW8Num42z6"/>
    <w:uiPriority w:val="99"/>
    <w:rsid w:val="007C7F1E"/>
  </w:style>
  <w:style w:type="character" w:customStyle="1" w:styleId="WW8Num42z7">
    <w:name w:val="WW8Num42z7"/>
    <w:uiPriority w:val="99"/>
    <w:rsid w:val="007C7F1E"/>
  </w:style>
  <w:style w:type="character" w:customStyle="1" w:styleId="WW8Num42z8">
    <w:name w:val="WW8Num42z8"/>
    <w:uiPriority w:val="99"/>
    <w:rsid w:val="007C7F1E"/>
  </w:style>
  <w:style w:type="character" w:customStyle="1" w:styleId="WW8Num43z0">
    <w:name w:val="WW8Num43z0"/>
    <w:uiPriority w:val="99"/>
    <w:rsid w:val="007C7F1E"/>
    <w:rPr>
      <w:sz w:val="20"/>
    </w:rPr>
  </w:style>
  <w:style w:type="character" w:customStyle="1" w:styleId="WW8Num43z2">
    <w:name w:val="WW8Num43z2"/>
    <w:uiPriority w:val="99"/>
    <w:rsid w:val="007C7F1E"/>
  </w:style>
  <w:style w:type="character" w:customStyle="1" w:styleId="WW8Num43z3">
    <w:name w:val="WW8Num43z3"/>
    <w:uiPriority w:val="99"/>
    <w:rsid w:val="007C7F1E"/>
  </w:style>
  <w:style w:type="character" w:customStyle="1" w:styleId="WW8Num43z4">
    <w:name w:val="WW8Num43z4"/>
    <w:uiPriority w:val="99"/>
    <w:rsid w:val="007C7F1E"/>
  </w:style>
  <w:style w:type="character" w:customStyle="1" w:styleId="WW8Num43z5">
    <w:name w:val="WW8Num43z5"/>
    <w:uiPriority w:val="99"/>
    <w:rsid w:val="007C7F1E"/>
  </w:style>
  <w:style w:type="character" w:customStyle="1" w:styleId="WW8Num43z6">
    <w:name w:val="WW8Num43z6"/>
    <w:uiPriority w:val="99"/>
    <w:rsid w:val="007C7F1E"/>
  </w:style>
  <w:style w:type="character" w:customStyle="1" w:styleId="WW8Num43z7">
    <w:name w:val="WW8Num43z7"/>
    <w:uiPriority w:val="99"/>
    <w:rsid w:val="007C7F1E"/>
  </w:style>
  <w:style w:type="character" w:customStyle="1" w:styleId="WW8Num43z8">
    <w:name w:val="WW8Num43z8"/>
    <w:uiPriority w:val="99"/>
    <w:rsid w:val="007C7F1E"/>
  </w:style>
  <w:style w:type="character" w:customStyle="1" w:styleId="WW8Num44z0">
    <w:name w:val="WW8Num44z0"/>
    <w:uiPriority w:val="99"/>
    <w:rsid w:val="007C7F1E"/>
    <w:rPr>
      <w:rFonts w:ascii="Symbol" w:hAnsi="Symbol"/>
      <w:sz w:val="20"/>
    </w:rPr>
  </w:style>
  <w:style w:type="character" w:customStyle="1" w:styleId="WW8Num45z0">
    <w:name w:val="WW8Num45z0"/>
    <w:uiPriority w:val="99"/>
    <w:rsid w:val="007C7F1E"/>
  </w:style>
  <w:style w:type="character" w:customStyle="1" w:styleId="WW8Num45z1">
    <w:name w:val="WW8Num45z1"/>
    <w:uiPriority w:val="99"/>
    <w:rsid w:val="007C7F1E"/>
  </w:style>
  <w:style w:type="character" w:customStyle="1" w:styleId="WW8Num45z2">
    <w:name w:val="WW8Num45z2"/>
    <w:uiPriority w:val="99"/>
    <w:rsid w:val="007C7F1E"/>
  </w:style>
  <w:style w:type="character" w:customStyle="1" w:styleId="WW8Num45z3">
    <w:name w:val="WW8Num45z3"/>
    <w:uiPriority w:val="99"/>
    <w:rsid w:val="007C7F1E"/>
  </w:style>
  <w:style w:type="character" w:customStyle="1" w:styleId="WW8Num45z4">
    <w:name w:val="WW8Num45z4"/>
    <w:uiPriority w:val="99"/>
    <w:rsid w:val="007C7F1E"/>
  </w:style>
  <w:style w:type="character" w:customStyle="1" w:styleId="WW8Num45z5">
    <w:name w:val="WW8Num45z5"/>
    <w:uiPriority w:val="99"/>
    <w:rsid w:val="007C7F1E"/>
  </w:style>
  <w:style w:type="character" w:customStyle="1" w:styleId="WW8Num45z6">
    <w:name w:val="WW8Num45z6"/>
    <w:uiPriority w:val="99"/>
    <w:rsid w:val="007C7F1E"/>
  </w:style>
  <w:style w:type="character" w:customStyle="1" w:styleId="WW8Num45z7">
    <w:name w:val="WW8Num45z7"/>
    <w:uiPriority w:val="99"/>
    <w:rsid w:val="007C7F1E"/>
  </w:style>
  <w:style w:type="character" w:customStyle="1" w:styleId="WW8Num45z8">
    <w:name w:val="WW8Num45z8"/>
    <w:uiPriority w:val="99"/>
    <w:rsid w:val="007C7F1E"/>
  </w:style>
  <w:style w:type="character" w:customStyle="1" w:styleId="WW8Num46z0">
    <w:name w:val="WW8Num46z0"/>
    <w:uiPriority w:val="99"/>
    <w:rsid w:val="007C7F1E"/>
  </w:style>
  <w:style w:type="character" w:customStyle="1" w:styleId="WW8Num47z0">
    <w:name w:val="WW8Num47z0"/>
    <w:uiPriority w:val="99"/>
    <w:rsid w:val="007C7F1E"/>
  </w:style>
  <w:style w:type="character" w:customStyle="1" w:styleId="WW8Num47z1">
    <w:name w:val="WW8Num47z1"/>
    <w:uiPriority w:val="99"/>
    <w:rsid w:val="007C7F1E"/>
  </w:style>
  <w:style w:type="character" w:customStyle="1" w:styleId="WW8Num47z2">
    <w:name w:val="WW8Num47z2"/>
    <w:uiPriority w:val="99"/>
    <w:rsid w:val="007C7F1E"/>
  </w:style>
  <w:style w:type="character" w:customStyle="1" w:styleId="WW8Num47z3">
    <w:name w:val="WW8Num47z3"/>
    <w:uiPriority w:val="99"/>
    <w:rsid w:val="007C7F1E"/>
  </w:style>
  <w:style w:type="character" w:customStyle="1" w:styleId="WW8Num47z4">
    <w:name w:val="WW8Num47z4"/>
    <w:uiPriority w:val="99"/>
    <w:rsid w:val="007C7F1E"/>
  </w:style>
  <w:style w:type="character" w:customStyle="1" w:styleId="WW8Num47z5">
    <w:name w:val="WW8Num47z5"/>
    <w:uiPriority w:val="99"/>
    <w:rsid w:val="007C7F1E"/>
  </w:style>
  <w:style w:type="character" w:customStyle="1" w:styleId="WW8Num47z6">
    <w:name w:val="WW8Num47z6"/>
    <w:uiPriority w:val="99"/>
    <w:rsid w:val="007C7F1E"/>
  </w:style>
  <w:style w:type="character" w:customStyle="1" w:styleId="WW8Num47z7">
    <w:name w:val="WW8Num47z7"/>
    <w:uiPriority w:val="99"/>
    <w:rsid w:val="007C7F1E"/>
  </w:style>
  <w:style w:type="character" w:customStyle="1" w:styleId="WW8Num47z8">
    <w:name w:val="WW8Num47z8"/>
    <w:uiPriority w:val="99"/>
    <w:rsid w:val="007C7F1E"/>
  </w:style>
  <w:style w:type="character" w:customStyle="1" w:styleId="WW8Num48z0">
    <w:name w:val="WW8Num48z0"/>
    <w:uiPriority w:val="99"/>
    <w:rsid w:val="007C7F1E"/>
    <w:rPr>
      <w:sz w:val="22"/>
    </w:rPr>
  </w:style>
  <w:style w:type="character" w:customStyle="1" w:styleId="WW8Num49z0">
    <w:name w:val="WW8Num49z0"/>
    <w:uiPriority w:val="99"/>
    <w:rsid w:val="007C7F1E"/>
  </w:style>
  <w:style w:type="character" w:customStyle="1" w:styleId="WW8Num49z1">
    <w:name w:val="WW8Num49z1"/>
    <w:uiPriority w:val="99"/>
    <w:rsid w:val="007C7F1E"/>
  </w:style>
  <w:style w:type="character" w:customStyle="1" w:styleId="WW8Num49z2">
    <w:name w:val="WW8Num49z2"/>
    <w:uiPriority w:val="99"/>
    <w:rsid w:val="007C7F1E"/>
  </w:style>
  <w:style w:type="character" w:customStyle="1" w:styleId="WW8Num49z3">
    <w:name w:val="WW8Num49z3"/>
    <w:uiPriority w:val="99"/>
    <w:rsid w:val="007C7F1E"/>
  </w:style>
  <w:style w:type="character" w:customStyle="1" w:styleId="WW8Num49z4">
    <w:name w:val="WW8Num49z4"/>
    <w:uiPriority w:val="99"/>
    <w:rsid w:val="007C7F1E"/>
  </w:style>
  <w:style w:type="character" w:customStyle="1" w:styleId="WW8Num49z5">
    <w:name w:val="WW8Num49z5"/>
    <w:uiPriority w:val="99"/>
    <w:rsid w:val="007C7F1E"/>
  </w:style>
  <w:style w:type="character" w:customStyle="1" w:styleId="WW8Num49z6">
    <w:name w:val="WW8Num49z6"/>
    <w:uiPriority w:val="99"/>
    <w:rsid w:val="007C7F1E"/>
  </w:style>
  <w:style w:type="character" w:customStyle="1" w:styleId="WW8Num49z7">
    <w:name w:val="WW8Num49z7"/>
    <w:uiPriority w:val="99"/>
    <w:rsid w:val="007C7F1E"/>
  </w:style>
  <w:style w:type="character" w:customStyle="1" w:styleId="WW8Num49z8">
    <w:name w:val="WW8Num49z8"/>
    <w:uiPriority w:val="99"/>
    <w:rsid w:val="007C7F1E"/>
  </w:style>
  <w:style w:type="character" w:customStyle="1" w:styleId="WW8Num50z0">
    <w:name w:val="WW8Num50z0"/>
    <w:uiPriority w:val="99"/>
    <w:rsid w:val="007C7F1E"/>
  </w:style>
  <w:style w:type="character" w:customStyle="1" w:styleId="WW8Num50z1">
    <w:name w:val="WW8Num50z1"/>
    <w:uiPriority w:val="99"/>
    <w:rsid w:val="007C7F1E"/>
  </w:style>
  <w:style w:type="character" w:customStyle="1" w:styleId="WW8Num50z2">
    <w:name w:val="WW8Num50z2"/>
    <w:uiPriority w:val="99"/>
    <w:rsid w:val="007C7F1E"/>
  </w:style>
  <w:style w:type="character" w:customStyle="1" w:styleId="WW8Num50z3">
    <w:name w:val="WW8Num50z3"/>
    <w:uiPriority w:val="99"/>
    <w:rsid w:val="007C7F1E"/>
  </w:style>
  <w:style w:type="character" w:customStyle="1" w:styleId="WW8Num50z4">
    <w:name w:val="WW8Num50z4"/>
    <w:uiPriority w:val="99"/>
    <w:rsid w:val="007C7F1E"/>
  </w:style>
  <w:style w:type="character" w:customStyle="1" w:styleId="WW8Num50z5">
    <w:name w:val="WW8Num50z5"/>
    <w:uiPriority w:val="99"/>
    <w:rsid w:val="007C7F1E"/>
  </w:style>
  <w:style w:type="character" w:customStyle="1" w:styleId="WW8Num50z6">
    <w:name w:val="WW8Num50z6"/>
    <w:uiPriority w:val="99"/>
    <w:rsid w:val="007C7F1E"/>
  </w:style>
  <w:style w:type="character" w:customStyle="1" w:styleId="WW8Num50z7">
    <w:name w:val="WW8Num50z7"/>
    <w:uiPriority w:val="99"/>
    <w:rsid w:val="007C7F1E"/>
  </w:style>
  <w:style w:type="character" w:customStyle="1" w:styleId="WW8Num50z8">
    <w:name w:val="WW8Num50z8"/>
    <w:uiPriority w:val="99"/>
    <w:rsid w:val="007C7F1E"/>
  </w:style>
  <w:style w:type="character" w:customStyle="1" w:styleId="WW8NumSt2z0">
    <w:name w:val="WW8NumSt2z0"/>
    <w:uiPriority w:val="99"/>
    <w:rsid w:val="007C7F1E"/>
    <w:rPr>
      <w:rFonts w:ascii="Symbol" w:hAnsi="Symbol"/>
      <w:sz w:val="20"/>
    </w:rPr>
  </w:style>
  <w:style w:type="character" w:customStyle="1" w:styleId="WW8NumSt2z1">
    <w:name w:val="WW8NumSt2z1"/>
    <w:uiPriority w:val="99"/>
    <w:rsid w:val="007C7F1E"/>
    <w:rPr>
      <w:rFonts w:ascii="Courier New" w:hAnsi="Courier New"/>
    </w:rPr>
  </w:style>
  <w:style w:type="character" w:customStyle="1" w:styleId="WW8NumSt2z2">
    <w:name w:val="WW8NumSt2z2"/>
    <w:uiPriority w:val="99"/>
    <w:rsid w:val="007C7F1E"/>
    <w:rPr>
      <w:rFonts w:ascii="Wingdings" w:hAnsi="Wingdings"/>
    </w:rPr>
  </w:style>
  <w:style w:type="character" w:customStyle="1" w:styleId="Carpredefinitoparagrafo1">
    <w:name w:val="Car. predefinito paragrafo1"/>
    <w:uiPriority w:val="99"/>
    <w:rsid w:val="007C7F1E"/>
  </w:style>
  <w:style w:type="character" w:styleId="Collegamentoipertestuale">
    <w:name w:val="Hyperlink"/>
    <w:uiPriority w:val="99"/>
    <w:rsid w:val="007C7F1E"/>
    <w:rPr>
      <w:rFonts w:cs="Times New Roman"/>
      <w:color w:val="0000FF"/>
      <w:u w:val="single"/>
    </w:rPr>
  </w:style>
  <w:style w:type="character" w:styleId="Numeropagina">
    <w:name w:val="page number"/>
    <w:uiPriority w:val="99"/>
    <w:rsid w:val="007C7F1E"/>
    <w:rPr>
      <w:rFonts w:cs="Times New Roman"/>
    </w:rPr>
  </w:style>
  <w:style w:type="character" w:customStyle="1" w:styleId="Rientrocorpodeltesto2Carattere">
    <w:name w:val="Rientro corpo del testo 2 Carattere"/>
    <w:uiPriority w:val="99"/>
    <w:rsid w:val="007C7F1E"/>
    <w:rPr>
      <w:sz w:val="24"/>
    </w:rPr>
  </w:style>
  <w:style w:type="character" w:styleId="Enfasigrassetto">
    <w:name w:val="Strong"/>
    <w:uiPriority w:val="99"/>
    <w:qFormat/>
    <w:rsid w:val="007C7F1E"/>
    <w:rPr>
      <w:rFonts w:cs="Times New Roman"/>
      <w:b/>
    </w:rPr>
  </w:style>
  <w:style w:type="character" w:customStyle="1" w:styleId="TestonotadichiusuraCarattere">
    <w:name w:val="Testo nota di chiusura Carattere"/>
    <w:uiPriority w:val="99"/>
    <w:rsid w:val="007C7F1E"/>
    <w:rPr>
      <w:rFonts w:ascii="Times" w:eastAsia="Times New Roman" w:hAnsi="Times"/>
      <w:sz w:val="24"/>
    </w:rPr>
  </w:style>
  <w:style w:type="character" w:customStyle="1" w:styleId="spanboldcenterbig">
    <w:name w:val="span_bold_center_big"/>
    <w:uiPriority w:val="99"/>
    <w:rsid w:val="007C7F1E"/>
    <w:rPr>
      <w:b/>
      <w:sz w:val="36"/>
    </w:rPr>
  </w:style>
  <w:style w:type="character" w:customStyle="1" w:styleId="Corpodeltesto2Carattere">
    <w:name w:val="Corpo del testo 2 Carattere"/>
    <w:link w:val="Corpodeltesto2"/>
    <w:uiPriority w:val="99"/>
    <w:locked/>
    <w:rsid w:val="007C7F1E"/>
    <w:rPr>
      <w:sz w:val="24"/>
    </w:rPr>
  </w:style>
  <w:style w:type="character" w:customStyle="1" w:styleId="Corpodeltesto3Carattere">
    <w:name w:val="Corpo del testo 3 Carattere"/>
    <w:uiPriority w:val="99"/>
    <w:rsid w:val="007C7F1E"/>
    <w:rPr>
      <w:sz w:val="16"/>
    </w:rPr>
  </w:style>
  <w:style w:type="character" w:customStyle="1" w:styleId="TitoloCarattere">
    <w:name w:val="Titolo Carattere"/>
    <w:link w:val="Titolo"/>
    <w:uiPriority w:val="99"/>
    <w:locked/>
    <w:rsid w:val="007C7F1E"/>
    <w:rPr>
      <w:b/>
      <w:sz w:val="32"/>
    </w:rPr>
  </w:style>
  <w:style w:type="character" w:customStyle="1" w:styleId="SottotitoloCarattere">
    <w:name w:val="Sottotitolo Carattere"/>
    <w:uiPriority w:val="99"/>
    <w:rsid w:val="007C7F1E"/>
    <w:rPr>
      <w:rFonts w:ascii="Bookman Old Style" w:hAnsi="Bookman Old Style"/>
      <w:caps/>
      <w:spacing w:val="-4"/>
      <w:sz w:val="24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7C7F1E"/>
  </w:style>
  <w:style w:type="paragraph" w:styleId="Testocommento">
    <w:name w:val="annotation text"/>
    <w:basedOn w:val="Normale"/>
    <w:link w:val="TestocommentoCarattere"/>
    <w:uiPriority w:val="99"/>
    <w:semiHidden/>
    <w:rsid w:val="007C7F1E"/>
    <w:pPr>
      <w:suppressAutoHyphens w:val="0"/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ommentTextChar1">
    <w:name w:val="Comment Text Char1"/>
    <w:uiPriority w:val="99"/>
    <w:semiHidden/>
    <w:rsid w:val="00937377"/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stocommentoCarattere1">
    <w:name w:val="Testo commento Carattere1"/>
    <w:uiPriority w:val="99"/>
    <w:semiHidden/>
    <w:rsid w:val="007C7F1E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stonotaapidipaginaCarattere">
    <w:name w:val="Testo nota a piè di pagina Carattere"/>
    <w:uiPriority w:val="99"/>
    <w:rsid w:val="007C7F1E"/>
  </w:style>
  <w:style w:type="character" w:customStyle="1" w:styleId="PidipaginaCarattere">
    <w:name w:val="Piè di pagina Carattere"/>
    <w:uiPriority w:val="99"/>
    <w:rsid w:val="007C7F1E"/>
    <w:rPr>
      <w:sz w:val="24"/>
    </w:rPr>
  </w:style>
  <w:style w:type="character" w:customStyle="1" w:styleId="CorpotestoCarattere">
    <w:name w:val="Corpo testo Carattere"/>
    <w:uiPriority w:val="99"/>
    <w:rsid w:val="007C7F1E"/>
    <w:rPr>
      <w:sz w:val="24"/>
    </w:rPr>
  </w:style>
  <w:style w:type="character" w:styleId="Enfasicorsivo">
    <w:name w:val="Emphasis"/>
    <w:qFormat/>
    <w:rsid w:val="007C7F1E"/>
    <w:rPr>
      <w:rFonts w:cs="Times New Roman"/>
      <w:i/>
    </w:rPr>
  </w:style>
  <w:style w:type="character" w:customStyle="1" w:styleId="TxBrp2Carattere">
    <w:name w:val="TxBr_p2 Carattere"/>
    <w:uiPriority w:val="99"/>
    <w:rsid w:val="007C7F1E"/>
    <w:rPr>
      <w:sz w:val="24"/>
      <w:lang w:val="en-US"/>
    </w:rPr>
  </w:style>
  <w:style w:type="character" w:customStyle="1" w:styleId="IntestazioneCarattere">
    <w:name w:val="Intestazione Carattere"/>
    <w:uiPriority w:val="99"/>
    <w:rsid w:val="007C7F1E"/>
    <w:rPr>
      <w:sz w:val="24"/>
    </w:rPr>
  </w:style>
  <w:style w:type="character" w:customStyle="1" w:styleId="TestonormaleCarattere">
    <w:name w:val="Testo normale Carattere"/>
    <w:uiPriority w:val="99"/>
    <w:rsid w:val="007C7F1E"/>
    <w:rPr>
      <w:rFonts w:ascii="Calibri" w:eastAsia="Times New Roman" w:hAnsi="Calibri"/>
      <w:sz w:val="22"/>
    </w:rPr>
  </w:style>
  <w:style w:type="character" w:customStyle="1" w:styleId="A6">
    <w:name w:val="A6"/>
    <w:uiPriority w:val="99"/>
    <w:rsid w:val="007C7F1E"/>
    <w:rPr>
      <w:color w:val="000000"/>
      <w:sz w:val="15"/>
    </w:rPr>
  </w:style>
  <w:style w:type="character" w:customStyle="1" w:styleId="Caratteredinumerazione">
    <w:name w:val="Carattere di numerazione"/>
    <w:uiPriority w:val="99"/>
    <w:rsid w:val="007C7F1E"/>
  </w:style>
  <w:style w:type="character" w:customStyle="1" w:styleId="Corpodeltesto2Carattere1">
    <w:name w:val="Corpo del testo 2 Carattere1"/>
    <w:uiPriority w:val="99"/>
    <w:rsid w:val="007C7F1E"/>
    <w:rPr>
      <w:sz w:val="24"/>
    </w:rPr>
  </w:style>
  <w:style w:type="character" w:customStyle="1" w:styleId="Punti">
    <w:name w:val="Punti"/>
    <w:uiPriority w:val="99"/>
    <w:rsid w:val="007C7F1E"/>
    <w:rPr>
      <w:rFonts w:ascii="OpenSymbol" w:eastAsia="Times New Roman" w:hAnsi="OpenSymbol"/>
    </w:rPr>
  </w:style>
  <w:style w:type="paragraph" w:customStyle="1" w:styleId="Titolo10">
    <w:name w:val="Titolo1"/>
    <w:basedOn w:val="Normale"/>
    <w:next w:val="Sottotitolo"/>
    <w:uiPriority w:val="99"/>
    <w:rsid w:val="007C7F1E"/>
    <w:pPr>
      <w:jc w:val="center"/>
    </w:pPr>
    <w:rPr>
      <w:b/>
      <w:bCs/>
      <w:sz w:val="32"/>
      <w:szCs w:val="32"/>
    </w:rPr>
  </w:style>
  <w:style w:type="paragraph" w:styleId="Sottotitolo">
    <w:name w:val="Subtitle"/>
    <w:basedOn w:val="Normale"/>
    <w:next w:val="Corpotesto"/>
    <w:link w:val="SottotitoloCarattere1"/>
    <w:uiPriority w:val="99"/>
    <w:qFormat/>
    <w:rsid w:val="007C7F1E"/>
    <w:pPr>
      <w:jc w:val="center"/>
    </w:pPr>
    <w:rPr>
      <w:rFonts w:ascii="Bookman Old Style" w:hAnsi="Bookman Old Style" w:cs="Bookman Old Style"/>
      <w:caps/>
      <w:spacing w:val="-4"/>
      <w:sz w:val="28"/>
    </w:rPr>
  </w:style>
  <w:style w:type="character" w:customStyle="1" w:styleId="SottotitoloCarattere1">
    <w:name w:val="Sottotitolo Carattere1"/>
    <w:link w:val="Sottotitolo"/>
    <w:uiPriority w:val="99"/>
    <w:locked/>
    <w:rsid w:val="007C7F1E"/>
    <w:rPr>
      <w:rFonts w:ascii="Bookman Old Style" w:hAnsi="Bookman Old Style" w:cs="Bookman Old Style"/>
      <w:caps/>
      <w:spacing w:val="-4"/>
      <w:sz w:val="24"/>
      <w:szCs w:val="24"/>
      <w:lang w:eastAsia="zh-CN"/>
    </w:rPr>
  </w:style>
  <w:style w:type="paragraph" w:styleId="Corpotesto">
    <w:name w:val="Body Text"/>
    <w:basedOn w:val="Normale"/>
    <w:link w:val="CorpotestoCarattere1"/>
    <w:uiPriority w:val="99"/>
    <w:rsid w:val="007C7F1E"/>
    <w:pPr>
      <w:spacing w:after="120"/>
    </w:pPr>
  </w:style>
  <w:style w:type="character" w:customStyle="1" w:styleId="CorpotestoCarattere1">
    <w:name w:val="Corpo testo Carattere1"/>
    <w:link w:val="Corpotesto"/>
    <w:uiPriority w:val="99"/>
    <w:locked/>
    <w:rsid w:val="007C7F1E"/>
    <w:rPr>
      <w:rFonts w:ascii="Times New Roman" w:hAnsi="Times New Roman" w:cs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sid w:val="007C7F1E"/>
    <w:rPr>
      <w:rFonts w:cs="Mangal"/>
    </w:rPr>
  </w:style>
  <w:style w:type="paragraph" w:styleId="Didascalia">
    <w:name w:val="caption"/>
    <w:basedOn w:val="Normale"/>
    <w:uiPriority w:val="99"/>
    <w:qFormat/>
    <w:rsid w:val="007C7F1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uiPriority w:val="99"/>
    <w:rsid w:val="007C7F1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uiPriority w:val="99"/>
    <w:rsid w:val="007C7F1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uiPriority w:val="99"/>
    <w:rsid w:val="007C7F1E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link w:val="IntestazioneCarattere1"/>
    <w:uiPriority w:val="99"/>
    <w:rsid w:val="007C7F1E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link w:val="Intestazione"/>
    <w:uiPriority w:val="99"/>
    <w:locked/>
    <w:rsid w:val="007C7F1E"/>
    <w:rPr>
      <w:rFonts w:ascii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1"/>
    <w:uiPriority w:val="99"/>
    <w:rsid w:val="007C7F1E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link w:val="Pidipagina"/>
    <w:uiPriority w:val="99"/>
    <w:locked/>
    <w:rsid w:val="007C7F1E"/>
    <w:rPr>
      <w:rFonts w:ascii="Times New Roman" w:hAnsi="Times New Roman" w:cs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rsid w:val="007C7F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sid w:val="007C7F1E"/>
    <w:rPr>
      <w:rFonts w:ascii="Tahoma" w:hAnsi="Tahoma" w:cs="Tahoma"/>
      <w:sz w:val="16"/>
      <w:szCs w:val="16"/>
      <w:lang w:eastAsia="zh-CN"/>
    </w:rPr>
  </w:style>
  <w:style w:type="paragraph" w:customStyle="1" w:styleId="Testodelblocco1">
    <w:name w:val="Testo del blocco1"/>
    <w:basedOn w:val="Normale"/>
    <w:uiPriority w:val="99"/>
    <w:rsid w:val="007C7F1E"/>
    <w:pPr>
      <w:ind w:left="-284" w:right="46"/>
    </w:pPr>
  </w:style>
  <w:style w:type="paragraph" w:customStyle="1" w:styleId="Rientrocorpodeltesto31">
    <w:name w:val="Rientro corpo del testo 31"/>
    <w:basedOn w:val="Normale"/>
    <w:uiPriority w:val="99"/>
    <w:rsid w:val="007C7F1E"/>
    <w:pPr>
      <w:ind w:firstLine="360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7C7F1E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locked/>
    <w:rsid w:val="007C7F1E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c">
    <w:name w:val="Cc"/>
    <w:basedOn w:val="Corpotesto"/>
    <w:uiPriority w:val="99"/>
    <w:rsid w:val="007C7F1E"/>
    <w:pPr>
      <w:keepLines/>
      <w:overflowPunct w:val="0"/>
      <w:autoSpaceDE w:val="0"/>
      <w:spacing w:after="160"/>
      <w:ind w:left="360" w:right="1134" w:hanging="360"/>
    </w:pPr>
    <w:rPr>
      <w:sz w:val="20"/>
      <w:szCs w:val="20"/>
    </w:rPr>
  </w:style>
  <w:style w:type="paragraph" w:customStyle="1" w:styleId="Rientrocorpodeltesto23">
    <w:name w:val="Rientro corpo del testo 23"/>
    <w:basedOn w:val="Normale"/>
    <w:uiPriority w:val="99"/>
    <w:rsid w:val="007C7F1E"/>
    <w:pPr>
      <w:spacing w:after="120" w:line="480" w:lineRule="auto"/>
      <w:ind w:left="283"/>
    </w:pPr>
  </w:style>
  <w:style w:type="paragraph" w:styleId="Paragrafoelenco">
    <w:name w:val="List Paragraph"/>
    <w:aliases w:val="EL Paragrafo elenco,Paragrafo elenco puntato,List Bulletized,List Paragraph,Bullet edison,Paragrafo elenco 2,Bullet List,FooterText,numbered,Paragraphe de liste1,Bulletr List Paragraph,列出段落,列出段落1,List Paragraph21,Listeafsnit1"/>
    <w:basedOn w:val="Normale"/>
    <w:link w:val="ParagrafoelencoCarattere"/>
    <w:uiPriority w:val="34"/>
    <w:qFormat/>
    <w:rsid w:val="007C7F1E"/>
    <w:pPr>
      <w:ind w:left="720"/>
    </w:pPr>
    <w:rPr>
      <w:rFonts w:ascii="Calibri" w:eastAsia="Calibri" w:hAnsi="Calibri" w:cs="Calibri"/>
      <w:sz w:val="22"/>
      <w:szCs w:val="22"/>
    </w:rPr>
  </w:style>
  <w:style w:type="paragraph" w:styleId="Testonotadichiusura">
    <w:name w:val="endnote text"/>
    <w:basedOn w:val="Normale"/>
    <w:link w:val="TestonotadichiusuraCarattere1"/>
    <w:uiPriority w:val="99"/>
    <w:rsid w:val="007C7F1E"/>
    <w:pPr>
      <w:overflowPunct w:val="0"/>
      <w:autoSpaceDE w:val="0"/>
    </w:pPr>
    <w:rPr>
      <w:rFonts w:ascii="Times" w:eastAsia="Calibri" w:hAnsi="Times" w:cs="Times"/>
    </w:rPr>
  </w:style>
  <w:style w:type="character" w:customStyle="1" w:styleId="TestonotadichiusuraCarattere1">
    <w:name w:val="Testo nota di chiusura Carattere1"/>
    <w:link w:val="Testonotadichiusura"/>
    <w:uiPriority w:val="99"/>
    <w:locked/>
    <w:rsid w:val="007C7F1E"/>
    <w:rPr>
      <w:rFonts w:ascii="Times" w:eastAsia="Times New Roman" w:hAnsi="Times" w:cs="Times"/>
      <w:sz w:val="24"/>
      <w:szCs w:val="24"/>
      <w:lang w:eastAsia="zh-CN"/>
    </w:rPr>
  </w:style>
  <w:style w:type="paragraph" w:customStyle="1" w:styleId="Corpodeltesto23">
    <w:name w:val="Corpo del testo 23"/>
    <w:basedOn w:val="Normale"/>
    <w:uiPriority w:val="99"/>
    <w:rsid w:val="007C7F1E"/>
    <w:pPr>
      <w:spacing w:after="120" w:line="480" w:lineRule="auto"/>
    </w:pPr>
  </w:style>
  <w:style w:type="paragraph" w:customStyle="1" w:styleId="Corpodeltesto33">
    <w:name w:val="Corpo del testo 33"/>
    <w:basedOn w:val="Normale"/>
    <w:uiPriority w:val="99"/>
    <w:rsid w:val="007C7F1E"/>
    <w:pPr>
      <w:spacing w:after="120"/>
    </w:pPr>
    <w:rPr>
      <w:sz w:val="16"/>
      <w:szCs w:val="16"/>
    </w:rPr>
  </w:style>
  <w:style w:type="paragraph" w:customStyle="1" w:styleId="TxBrp2">
    <w:name w:val="TxBr_p2"/>
    <w:basedOn w:val="Normale"/>
    <w:uiPriority w:val="99"/>
    <w:rsid w:val="007C7F1E"/>
    <w:pPr>
      <w:widowControl w:val="0"/>
      <w:tabs>
        <w:tab w:val="left" w:pos="204"/>
      </w:tabs>
      <w:autoSpaceDE w:val="0"/>
      <w:spacing w:line="240" w:lineRule="atLeast"/>
      <w:jc w:val="both"/>
    </w:pPr>
    <w:rPr>
      <w:sz w:val="20"/>
      <w:lang w:val="en-US"/>
    </w:rPr>
  </w:style>
  <w:style w:type="paragraph" w:customStyle="1" w:styleId="Testocommento1">
    <w:name w:val="Testo commento1"/>
    <w:basedOn w:val="Normale"/>
    <w:uiPriority w:val="99"/>
    <w:rsid w:val="007C7F1E"/>
    <w:rPr>
      <w:sz w:val="20"/>
      <w:szCs w:val="20"/>
    </w:rPr>
  </w:style>
  <w:style w:type="paragraph" w:customStyle="1" w:styleId="font5">
    <w:name w:val="font5"/>
    <w:basedOn w:val="Normale"/>
    <w:uiPriority w:val="99"/>
    <w:rsid w:val="007C7F1E"/>
    <w:pPr>
      <w:spacing w:before="280" w:after="280"/>
    </w:pPr>
    <w:rPr>
      <w:rFonts w:eastAsia="Calibri"/>
      <w:b/>
      <w:bCs/>
      <w:sz w:val="20"/>
      <w:szCs w:val="20"/>
    </w:rPr>
  </w:style>
  <w:style w:type="paragraph" w:customStyle="1" w:styleId="LO-Normal">
    <w:name w:val="LO-Normal"/>
    <w:basedOn w:val="Normale"/>
    <w:uiPriority w:val="99"/>
    <w:rsid w:val="007C7F1E"/>
    <w:pPr>
      <w:jc w:val="both"/>
    </w:pPr>
    <w:rPr>
      <w:rFonts w:ascii="MS Serif" w:hAnsi="MS Serif" w:cs="MS Serif"/>
      <w:sz w:val="22"/>
      <w:szCs w:val="20"/>
    </w:rPr>
  </w:style>
  <w:style w:type="paragraph" w:customStyle="1" w:styleId="Corpodeltesto21">
    <w:name w:val="Corpo del testo 21"/>
    <w:basedOn w:val="Normale"/>
    <w:uiPriority w:val="99"/>
    <w:rsid w:val="007C7F1E"/>
    <w:pPr>
      <w:jc w:val="both"/>
    </w:pPr>
  </w:style>
  <w:style w:type="paragraph" w:customStyle="1" w:styleId="xl69">
    <w:name w:val="xl69"/>
    <w:basedOn w:val="Normale"/>
    <w:uiPriority w:val="99"/>
    <w:rsid w:val="007C7F1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eastAsia="Calibri" w:hAnsi="Arial Unicode MS" w:cs="Arial Unicode MS"/>
    </w:rPr>
  </w:style>
  <w:style w:type="paragraph" w:customStyle="1" w:styleId="Default">
    <w:name w:val="Default"/>
    <w:rsid w:val="007C7F1E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styleId="NormaleWeb">
    <w:name w:val="Normal (Web)"/>
    <w:basedOn w:val="Normale"/>
    <w:uiPriority w:val="99"/>
    <w:rsid w:val="007C7F1E"/>
    <w:pPr>
      <w:spacing w:before="280" w:after="280"/>
    </w:pPr>
  </w:style>
  <w:style w:type="paragraph" w:customStyle="1" w:styleId="xl38">
    <w:name w:val="xl38"/>
    <w:basedOn w:val="Normale"/>
    <w:uiPriority w:val="99"/>
    <w:rsid w:val="007C7F1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rFonts w:eastAsia="Calibri"/>
      <w:sz w:val="18"/>
      <w:szCs w:val="18"/>
    </w:rPr>
  </w:style>
  <w:style w:type="paragraph" w:customStyle="1" w:styleId="xl68">
    <w:name w:val="xl68"/>
    <w:basedOn w:val="Normale"/>
    <w:uiPriority w:val="99"/>
    <w:rsid w:val="007C7F1E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eastAsia="Calibri"/>
      <w:b/>
      <w:bCs/>
      <w:sz w:val="18"/>
      <w:szCs w:val="18"/>
    </w:rPr>
  </w:style>
  <w:style w:type="paragraph" w:customStyle="1" w:styleId="Corpodeltesto31">
    <w:name w:val="Corpo del testo 31"/>
    <w:basedOn w:val="Normale"/>
    <w:uiPriority w:val="99"/>
    <w:rsid w:val="007C7F1E"/>
    <w:pPr>
      <w:jc w:val="both"/>
    </w:pPr>
    <w:rPr>
      <w:b/>
      <w:szCs w:val="20"/>
    </w:rPr>
  </w:style>
  <w:style w:type="paragraph" w:styleId="Testonotaapidipagina">
    <w:name w:val="footnote text"/>
    <w:basedOn w:val="Normale"/>
    <w:link w:val="TestonotaapidipaginaCarattere1"/>
    <w:uiPriority w:val="99"/>
    <w:rsid w:val="007C7F1E"/>
    <w:pPr>
      <w:spacing w:line="360" w:lineRule="atLeast"/>
      <w:jc w:val="both"/>
    </w:pPr>
    <w:rPr>
      <w:sz w:val="20"/>
      <w:szCs w:val="20"/>
    </w:rPr>
  </w:style>
  <w:style w:type="character" w:customStyle="1" w:styleId="TestonotaapidipaginaCarattere1">
    <w:name w:val="Testo nota a piè di pagina Carattere1"/>
    <w:link w:val="Testonotaapidipagina"/>
    <w:uiPriority w:val="99"/>
    <w:locked/>
    <w:rsid w:val="007C7F1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7C7F1E"/>
    <w:pPr>
      <w:pBdr>
        <w:top w:val="single" w:sz="4" w:space="1" w:color="000000"/>
        <w:left w:val="single" w:sz="4" w:space="0" w:color="000000"/>
        <w:bottom w:val="single" w:sz="4" w:space="1" w:color="000000"/>
        <w:right w:val="single" w:sz="4" w:space="0" w:color="000000"/>
      </w:pBdr>
      <w:shd w:val="clear" w:color="auto" w:fill="F2F2F2"/>
      <w:tabs>
        <w:tab w:val="left" w:pos="10807"/>
      </w:tabs>
      <w:ind w:left="540"/>
      <w:jc w:val="both"/>
    </w:pPr>
    <w:rPr>
      <w:rFonts w:ascii="Bookman Old Style" w:hAnsi="Bookman Old Style" w:cs="Bookman Old Style"/>
      <w:b/>
      <w:sz w:val="36"/>
    </w:rPr>
  </w:style>
  <w:style w:type="paragraph" w:customStyle="1" w:styleId="Rientrocorpodeltesto32">
    <w:name w:val="Rientro corpo del testo 32"/>
    <w:basedOn w:val="Normale"/>
    <w:uiPriority w:val="99"/>
    <w:rsid w:val="007C7F1E"/>
    <w:pPr>
      <w:spacing w:after="120"/>
      <w:ind w:left="283"/>
    </w:pPr>
    <w:rPr>
      <w:sz w:val="16"/>
      <w:szCs w:val="16"/>
    </w:rPr>
  </w:style>
  <w:style w:type="paragraph" w:customStyle="1" w:styleId="Rientrocorpodeltesto22">
    <w:name w:val="Rientro corpo del testo 22"/>
    <w:basedOn w:val="Normale"/>
    <w:uiPriority w:val="99"/>
    <w:rsid w:val="007C7F1E"/>
    <w:pPr>
      <w:ind w:left="720" w:hanging="360"/>
      <w:jc w:val="both"/>
    </w:pPr>
    <w:rPr>
      <w:sz w:val="22"/>
    </w:rPr>
  </w:style>
  <w:style w:type="paragraph" w:customStyle="1" w:styleId="Body">
    <w:name w:val="Body"/>
    <w:basedOn w:val="Normale"/>
    <w:uiPriority w:val="99"/>
    <w:rsid w:val="007C7F1E"/>
    <w:pPr>
      <w:spacing w:after="260" w:line="260" w:lineRule="exact"/>
      <w:jc w:val="both"/>
    </w:pPr>
    <w:rPr>
      <w:rFonts w:ascii="Times" w:hAnsi="Times" w:cs="Times"/>
      <w:sz w:val="22"/>
      <w:szCs w:val="20"/>
    </w:rPr>
  </w:style>
  <w:style w:type="paragraph" w:customStyle="1" w:styleId="Testonormale1">
    <w:name w:val="Testo normale1"/>
    <w:basedOn w:val="Normale"/>
    <w:uiPriority w:val="99"/>
    <w:rsid w:val="007C7F1E"/>
    <w:rPr>
      <w:rFonts w:ascii="Calibri" w:eastAsia="Calibri" w:hAnsi="Calibri" w:cs="Calibri"/>
      <w:sz w:val="22"/>
      <w:szCs w:val="22"/>
    </w:rPr>
  </w:style>
  <w:style w:type="paragraph" w:customStyle="1" w:styleId="Corpodeltesto32">
    <w:name w:val="Corpo del testo 32"/>
    <w:basedOn w:val="Normale"/>
    <w:uiPriority w:val="99"/>
    <w:rsid w:val="007C7F1E"/>
    <w:pPr>
      <w:jc w:val="both"/>
    </w:pPr>
    <w:rPr>
      <w:sz w:val="22"/>
    </w:rPr>
  </w:style>
  <w:style w:type="paragraph" w:customStyle="1" w:styleId="Corpodeltesto22">
    <w:name w:val="Corpo del testo 22"/>
    <w:basedOn w:val="Normale"/>
    <w:uiPriority w:val="99"/>
    <w:rsid w:val="007C7F1E"/>
    <w:pPr>
      <w:spacing w:line="360" w:lineRule="auto"/>
      <w:jc w:val="both"/>
    </w:pPr>
  </w:style>
  <w:style w:type="paragraph" w:customStyle="1" w:styleId="Pa47">
    <w:name w:val="Pa47"/>
    <w:basedOn w:val="Normale"/>
    <w:next w:val="Normale"/>
    <w:uiPriority w:val="99"/>
    <w:rsid w:val="007C7F1E"/>
    <w:pPr>
      <w:autoSpaceDE w:val="0"/>
      <w:spacing w:line="221" w:lineRule="atLeast"/>
    </w:pPr>
    <w:rPr>
      <w:rFonts w:ascii="ITC Avant Garde Std Bk" w:eastAsia="Calibri" w:hAnsi="ITC Avant Garde Std Bk"/>
    </w:rPr>
  </w:style>
  <w:style w:type="paragraph" w:customStyle="1" w:styleId="Pa49">
    <w:name w:val="Pa49"/>
    <w:basedOn w:val="Normale"/>
    <w:next w:val="Normale"/>
    <w:uiPriority w:val="99"/>
    <w:rsid w:val="007C7F1E"/>
    <w:pPr>
      <w:autoSpaceDE w:val="0"/>
      <w:spacing w:line="221" w:lineRule="atLeast"/>
    </w:pPr>
    <w:rPr>
      <w:rFonts w:ascii="ITC Avant Garde Std Bk" w:eastAsia="Calibri" w:hAnsi="ITC Avant Garde Std Bk"/>
    </w:rPr>
  </w:style>
  <w:style w:type="paragraph" w:customStyle="1" w:styleId="Pa50">
    <w:name w:val="Pa50"/>
    <w:basedOn w:val="Normale"/>
    <w:next w:val="Normale"/>
    <w:uiPriority w:val="99"/>
    <w:rsid w:val="007C7F1E"/>
    <w:pPr>
      <w:autoSpaceDE w:val="0"/>
      <w:spacing w:line="221" w:lineRule="atLeast"/>
    </w:pPr>
    <w:rPr>
      <w:rFonts w:ascii="ITC Avant Garde Std Bk" w:eastAsia="Calibri" w:hAnsi="ITC Avant Garde Std Bk"/>
    </w:rPr>
  </w:style>
  <w:style w:type="paragraph" w:customStyle="1" w:styleId="Pa51">
    <w:name w:val="Pa51"/>
    <w:basedOn w:val="Normale"/>
    <w:next w:val="Normale"/>
    <w:uiPriority w:val="99"/>
    <w:rsid w:val="007C7F1E"/>
    <w:pPr>
      <w:autoSpaceDE w:val="0"/>
      <w:spacing w:line="221" w:lineRule="atLeast"/>
    </w:pPr>
    <w:rPr>
      <w:rFonts w:ascii="ITC Avant Garde Std Bk" w:eastAsia="Calibri" w:hAnsi="ITC Avant Garde Std Bk"/>
    </w:rPr>
  </w:style>
  <w:style w:type="paragraph" w:customStyle="1" w:styleId="Contenutotabella">
    <w:name w:val="Contenuto tabella"/>
    <w:basedOn w:val="Normale"/>
    <w:uiPriority w:val="99"/>
    <w:rsid w:val="007C7F1E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7C7F1E"/>
    <w:pPr>
      <w:jc w:val="center"/>
    </w:pPr>
    <w:rPr>
      <w:b/>
      <w:bCs/>
    </w:rPr>
  </w:style>
  <w:style w:type="paragraph" w:customStyle="1" w:styleId="usoboll1">
    <w:name w:val="usoboll1"/>
    <w:basedOn w:val="Normale"/>
    <w:uiPriority w:val="99"/>
    <w:rsid w:val="007C7F1E"/>
    <w:pPr>
      <w:widowControl w:val="0"/>
      <w:suppressAutoHyphens w:val="0"/>
      <w:spacing w:line="482" w:lineRule="exact"/>
      <w:jc w:val="both"/>
    </w:pPr>
    <w:rPr>
      <w:szCs w:val="20"/>
    </w:rPr>
  </w:style>
  <w:style w:type="paragraph" w:customStyle="1" w:styleId="WW-Corpodeltesto2">
    <w:name w:val="WW-Corpo del testo 2"/>
    <w:basedOn w:val="Normale"/>
    <w:uiPriority w:val="99"/>
    <w:rsid w:val="007C7F1E"/>
    <w:pPr>
      <w:spacing w:line="240" w:lineRule="atLeast"/>
      <w:jc w:val="both"/>
    </w:pPr>
    <w:rPr>
      <w:rFonts w:ascii="Arial Narrow" w:hAnsi="Arial Narrow" w:cs="Arial Narrow"/>
      <w:sz w:val="22"/>
    </w:rPr>
  </w:style>
  <w:style w:type="paragraph" w:customStyle="1" w:styleId="Corpodeltesto24">
    <w:name w:val="Corpo del testo 24"/>
    <w:basedOn w:val="Normale"/>
    <w:uiPriority w:val="99"/>
    <w:rsid w:val="007C7F1E"/>
    <w:pPr>
      <w:suppressAutoHyphens w:val="0"/>
      <w:spacing w:after="120" w:line="480" w:lineRule="auto"/>
    </w:pPr>
  </w:style>
  <w:style w:type="paragraph" w:customStyle="1" w:styleId="Titolotabella">
    <w:name w:val="Titolo tabella"/>
    <w:basedOn w:val="Contenutotabella"/>
    <w:uiPriority w:val="99"/>
    <w:rsid w:val="007C7F1E"/>
    <w:pPr>
      <w:jc w:val="center"/>
    </w:pPr>
    <w:rPr>
      <w:b/>
      <w:bCs/>
    </w:rPr>
  </w:style>
  <w:style w:type="character" w:styleId="Rimandonotaapidipagina">
    <w:name w:val="footnote reference"/>
    <w:uiPriority w:val="99"/>
    <w:rsid w:val="007C7F1E"/>
    <w:rPr>
      <w:rFonts w:cs="Times New Roman"/>
      <w:shd w:val="clear" w:color="auto" w:fill="auto"/>
      <w:vertAlign w:val="superscript"/>
    </w:rPr>
  </w:style>
  <w:style w:type="paragraph" w:customStyle="1" w:styleId="NormalBold">
    <w:name w:val="NormalBold"/>
    <w:basedOn w:val="Normale"/>
    <w:link w:val="NormalBoldChar"/>
    <w:uiPriority w:val="99"/>
    <w:rsid w:val="007C7F1E"/>
    <w:pPr>
      <w:widowControl w:val="0"/>
      <w:suppressAutoHyphens w:val="0"/>
    </w:pPr>
    <w:rPr>
      <w:b/>
      <w:szCs w:val="20"/>
      <w:lang w:eastAsia="it-IT"/>
    </w:rPr>
  </w:style>
  <w:style w:type="character" w:customStyle="1" w:styleId="NormalBoldChar">
    <w:name w:val="NormalBold Char"/>
    <w:link w:val="NormalBold"/>
    <w:uiPriority w:val="99"/>
    <w:locked/>
    <w:rsid w:val="007C7F1E"/>
    <w:rPr>
      <w:rFonts w:ascii="Times New Roman" w:hAnsi="Times New Roman"/>
      <w:b/>
      <w:sz w:val="24"/>
      <w:lang w:eastAsia="it-IT"/>
    </w:rPr>
  </w:style>
  <w:style w:type="character" w:customStyle="1" w:styleId="DeltaViewInsertion">
    <w:name w:val="DeltaView Insertion"/>
    <w:uiPriority w:val="99"/>
    <w:rsid w:val="007C7F1E"/>
    <w:rPr>
      <w:b/>
      <w:i/>
      <w:spacing w:val="0"/>
    </w:rPr>
  </w:style>
  <w:style w:type="paragraph" w:customStyle="1" w:styleId="Text1">
    <w:name w:val="Text 1"/>
    <w:basedOn w:val="Normale"/>
    <w:uiPriority w:val="99"/>
    <w:rsid w:val="007C7F1E"/>
    <w:pPr>
      <w:numPr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it-IT"/>
    </w:rPr>
  </w:style>
  <w:style w:type="paragraph" w:customStyle="1" w:styleId="NormalLeft">
    <w:name w:val="Normal Left"/>
    <w:basedOn w:val="Normale"/>
    <w:uiPriority w:val="99"/>
    <w:rsid w:val="007C7F1E"/>
    <w:pPr>
      <w:numPr>
        <w:numId w:val="9"/>
      </w:numPr>
      <w:suppressAutoHyphens w:val="0"/>
      <w:spacing w:before="120" w:after="120"/>
    </w:pPr>
    <w:rPr>
      <w:rFonts w:eastAsia="Calibri"/>
      <w:szCs w:val="22"/>
      <w:lang w:eastAsia="it-IT"/>
    </w:rPr>
  </w:style>
  <w:style w:type="paragraph" w:customStyle="1" w:styleId="Tiret0">
    <w:name w:val="Tiret 0"/>
    <w:basedOn w:val="Normale"/>
    <w:uiPriority w:val="99"/>
    <w:rsid w:val="007C7F1E"/>
    <w:pPr>
      <w:numPr>
        <w:numId w:val="8"/>
      </w:numPr>
      <w:suppressAutoHyphens w:val="0"/>
      <w:spacing w:before="120" w:after="120"/>
      <w:jc w:val="both"/>
    </w:pPr>
    <w:rPr>
      <w:rFonts w:eastAsia="Calibri"/>
      <w:szCs w:val="22"/>
      <w:lang w:eastAsia="it-IT"/>
    </w:rPr>
  </w:style>
  <w:style w:type="paragraph" w:customStyle="1" w:styleId="Tiret1">
    <w:name w:val="Tiret 1"/>
    <w:basedOn w:val="Normale"/>
    <w:uiPriority w:val="99"/>
    <w:rsid w:val="007C7F1E"/>
    <w:pPr>
      <w:numPr>
        <w:ilvl w:val="1"/>
        <w:numId w:val="8"/>
      </w:numPr>
      <w:tabs>
        <w:tab w:val="num" w:pos="1417"/>
      </w:tabs>
      <w:suppressAutoHyphens w:val="0"/>
      <w:spacing w:before="120" w:after="120"/>
      <w:ind w:left="1417" w:hanging="567"/>
      <w:jc w:val="both"/>
    </w:pPr>
    <w:rPr>
      <w:rFonts w:eastAsia="Calibri"/>
      <w:szCs w:val="22"/>
      <w:lang w:eastAsia="it-IT"/>
    </w:rPr>
  </w:style>
  <w:style w:type="paragraph" w:customStyle="1" w:styleId="NumPar1">
    <w:name w:val="NumPar 1"/>
    <w:basedOn w:val="Normale"/>
    <w:next w:val="Text1"/>
    <w:uiPriority w:val="99"/>
    <w:rsid w:val="007C7F1E"/>
    <w:pPr>
      <w:numPr>
        <w:ilvl w:val="2"/>
        <w:numId w:val="8"/>
      </w:numPr>
      <w:suppressAutoHyphens w:val="0"/>
      <w:spacing w:before="120" w:after="120"/>
      <w:jc w:val="both"/>
    </w:pPr>
    <w:rPr>
      <w:rFonts w:eastAsia="Calibri"/>
      <w:szCs w:val="22"/>
      <w:lang w:eastAsia="it-IT"/>
    </w:rPr>
  </w:style>
  <w:style w:type="paragraph" w:customStyle="1" w:styleId="NumPar2">
    <w:name w:val="NumPar 2"/>
    <w:basedOn w:val="Normale"/>
    <w:next w:val="Text1"/>
    <w:uiPriority w:val="99"/>
    <w:rsid w:val="007C7F1E"/>
    <w:pPr>
      <w:numPr>
        <w:ilvl w:val="3"/>
        <w:numId w:val="8"/>
      </w:numPr>
      <w:suppressAutoHyphens w:val="0"/>
      <w:spacing w:before="120" w:after="120"/>
      <w:jc w:val="both"/>
    </w:pPr>
    <w:rPr>
      <w:rFonts w:eastAsia="Calibri"/>
      <w:szCs w:val="22"/>
      <w:lang w:eastAsia="it-IT"/>
    </w:rPr>
  </w:style>
  <w:style w:type="paragraph" w:customStyle="1" w:styleId="NumPar3">
    <w:name w:val="NumPar 3"/>
    <w:basedOn w:val="Normale"/>
    <w:next w:val="Text1"/>
    <w:uiPriority w:val="99"/>
    <w:rsid w:val="007C7F1E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it-IT"/>
    </w:rPr>
  </w:style>
  <w:style w:type="paragraph" w:customStyle="1" w:styleId="NumPar4">
    <w:name w:val="NumPar 4"/>
    <w:basedOn w:val="Normale"/>
    <w:next w:val="Text1"/>
    <w:uiPriority w:val="99"/>
    <w:rsid w:val="007C7F1E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it-IT"/>
    </w:rPr>
  </w:style>
  <w:style w:type="paragraph" w:customStyle="1" w:styleId="ChapterTitle">
    <w:name w:val="ChapterTitle"/>
    <w:basedOn w:val="Normale"/>
    <w:next w:val="Normale"/>
    <w:uiPriority w:val="99"/>
    <w:rsid w:val="007C7F1E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it-IT"/>
    </w:rPr>
  </w:style>
  <w:style w:type="paragraph" w:customStyle="1" w:styleId="SectionTitle">
    <w:name w:val="SectionTitle"/>
    <w:basedOn w:val="Normale"/>
    <w:next w:val="Titolo1"/>
    <w:uiPriority w:val="99"/>
    <w:rsid w:val="007C7F1E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it-IT"/>
    </w:rPr>
  </w:style>
  <w:style w:type="paragraph" w:customStyle="1" w:styleId="Annexetitre">
    <w:name w:val="Annexe titre"/>
    <w:basedOn w:val="Normale"/>
    <w:next w:val="Normale"/>
    <w:uiPriority w:val="99"/>
    <w:rsid w:val="007C7F1E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it-IT"/>
    </w:rPr>
  </w:style>
  <w:style w:type="paragraph" w:customStyle="1" w:styleId="Titrearticle">
    <w:name w:val="Titre article"/>
    <w:basedOn w:val="Normale"/>
    <w:next w:val="Normale"/>
    <w:uiPriority w:val="99"/>
    <w:rsid w:val="007C7F1E"/>
    <w:pPr>
      <w:keepNext/>
      <w:suppressAutoHyphens w:val="0"/>
      <w:spacing w:before="360" w:after="120"/>
      <w:jc w:val="center"/>
    </w:pPr>
    <w:rPr>
      <w:rFonts w:eastAsia="Calibri"/>
      <w:i/>
      <w:szCs w:val="22"/>
      <w:lang w:eastAsia="it-IT"/>
    </w:rPr>
  </w:style>
  <w:style w:type="table" w:styleId="Grigliatabella">
    <w:name w:val="Table Grid"/>
    <w:basedOn w:val="Tabellanormale"/>
    <w:uiPriority w:val="99"/>
    <w:rsid w:val="007C7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7C7F1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7C7F1E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customStyle="1" w:styleId="western">
    <w:name w:val="western"/>
    <w:basedOn w:val="Normale"/>
    <w:uiPriority w:val="99"/>
    <w:rsid w:val="007C7F1E"/>
    <w:pPr>
      <w:suppressAutoHyphens w:val="0"/>
      <w:spacing w:before="100" w:beforeAutospacing="1" w:after="119"/>
    </w:pPr>
    <w:rPr>
      <w:color w:val="000000"/>
      <w:lang w:eastAsia="it-IT"/>
    </w:rPr>
  </w:style>
  <w:style w:type="paragraph" w:customStyle="1" w:styleId="small">
    <w:name w:val="small"/>
    <w:basedOn w:val="Normale"/>
    <w:uiPriority w:val="99"/>
    <w:rsid w:val="007C7F1E"/>
    <w:pPr>
      <w:suppressAutoHyphens w:val="0"/>
      <w:spacing w:before="280" w:after="280"/>
    </w:pPr>
    <w:rPr>
      <w:color w:val="000000"/>
      <w:kern w:val="2"/>
    </w:rPr>
  </w:style>
  <w:style w:type="paragraph" w:customStyle="1" w:styleId="Stile">
    <w:name w:val="Stile"/>
    <w:uiPriority w:val="99"/>
    <w:rsid w:val="007C7F1E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7C7F1E"/>
    <w:pPr>
      <w:suppressAutoHyphens w:val="0"/>
      <w:spacing w:after="120" w:line="480" w:lineRule="auto"/>
    </w:pPr>
    <w:rPr>
      <w:rFonts w:ascii="Calibri" w:eastAsia="Calibri" w:hAnsi="Calibri"/>
      <w:lang w:eastAsia="it-IT"/>
    </w:rPr>
  </w:style>
  <w:style w:type="character" w:customStyle="1" w:styleId="BodyText2Char1">
    <w:name w:val="Body Text 2 Char1"/>
    <w:uiPriority w:val="99"/>
    <w:semiHidden/>
    <w:rsid w:val="00937377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orpodeltesto2Carattere2">
    <w:name w:val="Corpo del testo 2 Carattere2"/>
    <w:uiPriority w:val="99"/>
    <w:semiHidden/>
    <w:rsid w:val="007C7F1E"/>
    <w:rPr>
      <w:rFonts w:ascii="Times New Roman" w:hAnsi="Times New Roman" w:cs="Times New Roman"/>
      <w:sz w:val="24"/>
      <w:szCs w:val="24"/>
      <w:lang w:eastAsia="zh-CN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7C7F1E"/>
    <w:pPr>
      <w:jc w:val="center"/>
    </w:pPr>
    <w:rPr>
      <w:rFonts w:ascii="Calibri" w:eastAsia="Calibri" w:hAnsi="Calibri"/>
      <w:b/>
      <w:bCs/>
      <w:sz w:val="32"/>
      <w:szCs w:val="32"/>
      <w:lang w:eastAsia="it-IT"/>
    </w:rPr>
  </w:style>
  <w:style w:type="character" w:customStyle="1" w:styleId="TitleChar1">
    <w:name w:val="Title Char1"/>
    <w:uiPriority w:val="10"/>
    <w:rsid w:val="00937377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character" w:customStyle="1" w:styleId="TitoloCarattere1">
    <w:name w:val="Titolo Carattere1"/>
    <w:uiPriority w:val="99"/>
    <w:rsid w:val="007C7F1E"/>
    <w:rPr>
      <w:rFonts w:ascii="Cambria" w:hAnsi="Cambria" w:cs="Times New Roman"/>
      <w:color w:val="17365D"/>
      <w:spacing w:val="5"/>
      <w:kern w:val="28"/>
      <w:sz w:val="52"/>
      <w:szCs w:val="52"/>
      <w:lang w:eastAsia="zh-CN"/>
    </w:rPr>
  </w:style>
  <w:style w:type="character" w:customStyle="1" w:styleId="CarattereCarattere3">
    <w:name w:val="Carattere Carattere3"/>
    <w:uiPriority w:val="99"/>
    <w:rsid w:val="001A5683"/>
    <w:rPr>
      <w:rFonts w:cs="Times New Roman"/>
    </w:rPr>
  </w:style>
  <w:style w:type="character" w:customStyle="1" w:styleId="ListLabel1">
    <w:name w:val="ListLabel 1"/>
    <w:qFormat/>
    <w:rsid w:val="00381985"/>
    <w:rPr>
      <w:rFonts w:cs="Courier New"/>
    </w:rPr>
  </w:style>
  <w:style w:type="character" w:customStyle="1" w:styleId="ParagrafoelencoCarattere">
    <w:name w:val="Paragrafo elenco Carattere"/>
    <w:aliases w:val="EL Paragrafo elenco Carattere,Paragrafo elenco puntato Carattere,List Bulletized Carattere,List Paragraph Carattere,Bullet edison Carattere,Paragrafo elenco 2 Carattere,Bullet List Carattere,FooterText Carattere,列出段落 Carattere"/>
    <w:link w:val="Paragrafoelenco"/>
    <w:uiPriority w:val="34"/>
    <w:qFormat/>
    <w:rsid w:val="00216284"/>
    <w:rPr>
      <w:rFonts w:cs="Calibri"/>
      <w:sz w:val="22"/>
      <w:szCs w:val="22"/>
      <w:lang w:eastAsia="zh-CN"/>
    </w:rPr>
  </w:style>
  <w:style w:type="paragraph" w:customStyle="1" w:styleId="TableParagraph">
    <w:name w:val="Table Paragraph"/>
    <w:basedOn w:val="Normale"/>
    <w:uiPriority w:val="99"/>
    <w:rsid w:val="002D752A"/>
    <w:pPr>
      <w:widowControl w:val="0"/>
      <w:suppressAutoHyphens w:val="0"/>
      <w:autoSpaceDE w:val="0"/>
      <w:autoSpaceDN w:val="0"/>
      <w:ind w:left="88"/>
    </w:pPr>
    <w:rPr>
      <w:rFonts w:ascii="Microsoft Sans Serif" w:eastAsia="Calibri" w:hAnsi="Microsoft Sans Serif" w:cs="Microsoft Sans Serif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9E1769"/>
    <w:rPr>
      <w:color w:val="808080"/>
    </w:rPr>
  </w:style>
  <w:style w:type="paragraph" w:styleId="Revisione">
    <w:name w:val="Revision"/>
    <w:hidden/>
    <w:uiPriority w:val="99"/>
    <w:semiHidden/>
    <w:rsid w:val="00856F30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2660</Words>
  <Characters>15167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Provveditorato</dc:creator>
  <cp:lastModifiedBy>Rossini Marta</cp:lastModifiedBy>
  <cp:revision>26</cp:revision>
  <cp:lastPrinted>2025-06-10T11:47:00Z</cp:lastPrinted>
  <dcterms:created xsi:type="dcterms:W3CDTF">2025-06-10T09:44:00Z</dcterms:created>
  <dcterms:modified xsi:type="dcterms:W3CDTF">2026-03-11T11:28:00Z</dcterms:modified>
</cp:coreProperties>
</file>